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EAD1949" w14:textId="77777777" w:rsidR="006533E9" w:rsidRDefault="006533E9">
      <w:pPr>
        <w:rPr>
          <w:szCs w:val="28"/>
        </w:rPr>
      </w:pPr>
    </w:p>
    <w:p w14:paraId="71AFB865" w14:textId="77777777" w:rsidR="006533E9" w:rsidRDefault="006533E9">
      <w:r>
        <w:rPr>
          <w:b/>
        </w:rPr>
        <w:t>Sisukord:</w:t>
      </w:r>
    </w:p>
    <w:p w14:paraId="36F4F92C" w14:textId="618F6718" w:rsidR="000E3C7C" w:rsidRDefault="006533E9">
      <w:pPr>
        <w:pStyle w:val="TOC1"/>
        <w:rPr>
          <w:rFonts w:asciiTheme="minorHAnsi" w:eastAsiaTheme="minorEastAsia" w:hAnsiTheme="minorHAnsi" w:cstheme="minorBidi"/>
          <w:noProof/>
          <w:kern w:val="0"/>
          <w:sz w:val="22"/>
          <w:szCs w:val="22"/>
          <w:lang w:eastAsia="et-EE"/>
        </w:rPr>
      </w:pPr>
      <w:r>
        <w:fldChar w:fldCharType="begin"/>
      </w:r>
      <w:r>
        <w:instrText xml:space="preserve"> TOC \f \o "1-1" \o "1-1" </w:instrText>
      </w:r>
      <w:r>
        <w:fldChar w:fldCharType="separate"/>
      </w:r>
      <w:r w:rsidR="000E3C7C" w:rsidRPr="006D34AE">
        <w:rPr>
          <w:bCs/>
          <w:noProof/>
        </w:rPr>
        <w:t>1.</w:t>
      </w:r>
      <w:r w:rsidR="000E3C7C">
        <w:rPr>
          <w:rFonts w:asciiTheme="minorHAnsi" w:eastAsiaTheme="minorEastAsia" w:hAnsiTheme="minorHAnsi" w:cstheme="minorBidi"/>
          <w:noProof/>
          <w:kern w:val="0"/>
          <w:sz w:val="22"/>
          <w:szCs w:val="22"/>
          <w:lang w:eastAsia="et-EE"/>
        </w:rPr>
        <w:tab/>
      </w:r>
      <w:r w:rsidR="000E3C7C">
        <w:rPr>
          <w:noProof/>
        </w:rPr>
        <w:t>Üldosa</w:t>
      </w:r>
      <w:r w:rsidR="000E3C7C">
        <w:rPr>
          <w:noProof/>
        </w:rPr>
        <w:tab/>
      </w:r>
      <w:r w:rsidR="000E3C7C">
        <w:rPr>
          <w:noProof/>
        </w:rPr>
        <w:fldChar w:fldCharType="begin"/>
      </w:r>
      <w:r w:rsidR="000E3C7C">
        <w:rPr>
          <w:noProof/>
        </w:rPr>
        <w:instrText xml:space="preserve"> PAGEREF _Toc74210814 \h </w:instrText>
      </w:r>
      <w:r w:rsidR="000E3C7C">
        <w:rPr>
          <w:noProof/>
        </w:rPr>
      </w:r>
      <w:r w:rsidR="000E3C7C">
        <w:rPr>
          <w:noProof/>
        </w:rPr>
        <w:fldChar w:fldCharType="separate"/>
      </w:r>
      <w:r w:rsidR="000E3C7C">
        <w:rPr>
          <w:noProof/>
        </w:rPr>
        <w:t>2</w:t>
      </w:r>
      <w:r w:rsidR="000E3C7C">
        <w:rPr>
          <w:noProof/>
        </w:rPr>
        <w:fldChar w:fldCharType="end"/>
      </w:r>
    </w:p>
    <w:p w14:paraId="6F07CE05" w14:textId="08369D45" w:rsidR="000E3C7C" w:rsidRDefault="000E3C7C">
      <w:pPr>
        <w:pStyle w:val="TOC1"/>
        <w:rPr>
          <w:rFonts w:asciiTheme="minorHAnsi" w:eastAsiaTheme="minorEastAsia" w:hAnsiTheme="minorHAnsi" w:cstheme="minorBidi"/>
          <w:noProof/>
          <w:kern w:val="0"/>
          <w:sz w:val="22"/>
          <w:szCs w:val="22"/>
          <w:lang w:eastAsia="et-EE"/>
        </w:rPr>
      </w:pPr>
      <w:r w:rsidRPr="006D34AE">
        <w:rPr>
          <w:bCs/>
          <w:noProof/>
        </w:rPr>
        <w:t>2.</w:t>
      </w:r>
      <w:r>
        <w:rPr>
          <w:rFonts w:asciiTheme="minorHAnsi" w:eastAsiaTheme="minorEastAsia" w:hAnsiTheme="minorHAnsi" w:cstheme="minorBidi"/>
          <w:noProof/>
          <w:kern w:val="0"/>
          <w:sz w:val="22"/>
          <w:szCs w:val="22"/>
          <w:lang w:eastAsia="et-EE"/>
        </w:rPr>
        <w:tab/>
      </w:r>
      <w:r>
        <w:rPr>
          <w:noProof/>
        </w:rPr>
        <w:t>Valgustid, valgustusmastid ja mastijalandid</w:t>
      </w:r>
      <w:r>
        <w:rPr>
          <w:noProof/>
        </w:rPr>
        <w:tab/>
      </w:r>
      <w:r>
        <w:rPr>
          <w:noProof/>
        </w:rPr>
        <w:fldChar w:fldCharType="begin"/>
      </w:r>
      <w:r>
        <w:rPr>
          <w:noProof/>
        </w:rPr>
        <w:instrText xml:space="preserve"> PAGEREF _Toc74210815 \h </w:instrText>
      </w:r>
      <w:r>
        <w:rPr>
          <w:noProof/>
        </w:rPr>
      </w:r>
      <w:r>
        <w:rPr>
          <w:noProof/>
        </w:rPr>
        <w:fldChar w:fldCharType="separate"/>
      </w:r>
      <w:r>
        <w:rPr>
          <w:noProof/>
        </w:rPr>
        <w:t>4</w:t>
      </w:r>
      <w:r>
        <w:rPr>
          <w:noProof/>
        </w:rPr>
        <w:fldChar w:fldCharType="end"/>
      </w:r>
    </w:p>
    <w:p w14:paraId="19778922" w14:textId="24554783" w:rsidR="000E3C7C" w:rsidRDefault="000E3C7C">
      <w:pPr>
        <w:pStyle w:val="TOC1"/>
        <w:rPr>
          <w:rFonts w:asciiTheme="minorHAnsi" w:eastAsiaTheme="minorEastAsia" w:hAnsiTheme="minorHAnsi" w:cstheme="minorBidi"/>
          <w:noProof/>
          <w:kern w:val="0"/>
          <w:sz w:val="22"/>
          <w:szCs w:val="22"/>
          <w:lang w:eastAsia="et-EE"/>
        </w:rPr>
      </w:pPr>
      <w:r w:rsidRPr="006D34AE">
        <w:rPr>
          <w:bCs/>
          <w:noProof/>
        </w:rPr>
        <w:t>3.</w:t>
      </w:r>
      <w:r>
        <w:rPr>
          <w:rFonts w:asciiTheme="minorHAnsi" w:eastAsiaTheme="minorEastAsia" w:hAnsiTheme="minorHAnsi" w:cstheme="minorBidi"/>
          <w:noProof/>
          <w:kern w:val="0"/>
          <w:sz w:val="22"/>
          <w:szCs w:val="22"/>
          <w:lang w:eastAsia="et-EE"/>
        </w:rPr>
        <w:tab/>
      </w:r>
      <w:r>
        <w:rPr>
          <w:noProof/>
        </w:rPr>
        <w:t>Kaabelliinid</w:t>
      </w:r>
      <w:r>
        <w:rPr>
          <w:noProof/>
        </w:rPr>
        <w:tab/>
      </w:r>
      <w:r>
        <w:rPr>
          <w:noProof/>
        </w:rPr>
        <w:fldChar w:fldCharType="begin"/>
      </w:r>
      <w:r>
        <w:rPr>
          <w:noProof/>
        </w:rPr>
        <w:instrText xml:space="preserve"> PAGEREF _Toc74210816 \h </w:instrText>
      </w:r>
      <w:r>
        <w:rPr>
          <w:noProof/>
        </w:rPr>
      </w:r>
      <w:r>
        <w:rPr>
          <w:noProof/>
        </w:rPr>
        <w:fldChar w:fldCharType="separate"/>
      </w:r>
      <w:r>
        <w:rPr>
          <w:noProof/>
        </w:rPr>
        <w:t>6</w:t>
      </w:r>
      <w:r>
        <w:rPr>
          <w:noProof/>
        </w:rPr>
        <w:fldChar w:fldCharType="end"/>
      </w:r>
    </w:p>
    <w:p w14:paraId="19D4A5CF" w14:textId="0405C3C3" w:rsidR="000E3C7C" w:rsidRDefault="000E3C7C">
      <w:pPr>
        <w:pStyle w:val="TOC1"/>
        <w:rPr>
          <w:rFonts w:asciiTheme="minorHAnsi" w:eastAsiaTheme="minorEastAsia" w:hAnsiTheme="minorHAnsi" w:cstheme="minorBidi"/>
          <w:noProof/>
          <w:kern w:val="0"/>
          <w:sz w:val="22"/>
          <w:szCs w:val="22"/>
          <w:lang w:eastAsia="et-EE"/>
        </w:rPr>
      </w:pPr>
      <w:r w:rsidRPr="006D34AE">
        <w:rPr>
          <w:bCs/>
          <w:noProof/>
        </w:rPr>
        <w:t>4.</w:t>
      </w:r>
      <w:r>
        <w:rPr>
          <w:rFonts w:asciiTheme="minorHAnsi" w:eastAsiaTheme="minorEastAsia" w:hAnsiTheme="minorHAnsi" w:cstheme="minorBidi"/>
          <w:noProof/>
          <w:kern w:val="0"/>
          <w:sz w:val="22"/>
          <w:szCs w:val="22"/>
          <w:lang w:eastAsia="et-EE"/>
        </w:rPr>
        <w:tab/>
      </w:r>
      <w:r>
        <w:rPr>
          <w:noProof/>
        </w:rPr>
        <w:t>Kaevetööd ja taastamine</w:t>
      </w:r>
      <w:r>
        <w:rPr>
          <w:noProof/>
        </w:rPr>
        <w:tab/>
      </w:r>
      <w:r>
        <w:rPr>
          <w:noProof/>
        </w:rPr>
        <w:fldChar w:fldCharType="begin"/>
      </w:r>
      <w:r>
        <w:rPr>
          <w:noProof/>
        </w:rPr>
        <w:instrText xml:space="preserve"> PAGEREF _Toc74210817 \h </w:instrText>
      </w:r>
      <w:r>
        <w:rPr>
          <w:noProof/>
        </w:rPr>
      </w:r>
      <w:r>
        <w:rPr>
          <w:noProof/>
        </w:rPr>
        <w:fldChar w:fldCharType="separate"/>
      </w:r>
      <w:r>
        <w:rPr>
          <w:noProof/>
        </w:rPr>
        <w:t>7</w:t>
      </w:r>
      <w:r>
        <w:rPr>
          <w:noProof/>
        </w:rPr>
        <w:fldChar w:fldCharType="end"/>
      </w:r>
    </w:p>
    <w:p w14:paraId="56E4701F" w14:textId="0DE9C27B" w:rsidR="006533E9" w:rsidRDefault="006533E9">
      <w:pPr>
        <w:pStyle w:val="TOC1"/>
        <w:tabs>
          <w:tab w:val="clear" w:pos="480"/>
          <w:tab w:val="clear" w:pos="9403"/>
          <w:tab w:val="right" w:leader="dot" w:pos="9354"/>
        </w:tabs>
        <w:rPr>
          <w:rFonts w:ascii="Tahoma" w:hAnsi="Tahoma"/>
          <w:b/>
          <w:sz w:val="22"/>
          <w:u w:val="single"/>
        </w:rPr>
      </w:pPr>
      <w:r>
        <w:fldChar w:fldCharType="end"/>
      </w:r>
    </w:p>
    <w:p w14:paraId="14AE46DB" w14:textId="77777777" w:rsidR="006533E9" w:rsidRDefault="006533E9">
      <w:pPr>
        <w:pStyle w:val="TOC1"/>
        <w:tabs>
          <w:tab w:val="right" w:leader="dot" w:pos="9354"/>
        </w:tabs>
        <w:rPr>
          <w:rFonts w:ascii="Tahoma" w:hAnsi="Tahoma"/>
          <w:b/>
          <w:sz w:val="22"/>
          <w:u w:val="single"/>
        </w:rPr>
      </w:pPr>
    </w:p>
    <w:p w14:paraId="7CE1011E" w14:textId="77777777" w:rsidR="006533E9" w:rsidRDefault="006533E9">
      <w:pPr>
        <w:pageBreakBefore/>
        <w:spacing w:line="480" w:lineRule="auto"/>
        <w:jc w:val="both"/>
        <w:rPr>
          <w:rFonts w:ascii="Tahoma" w:hAnsi="Tahoma" w:cs="Tahoma"/>
          <w:b/>
          <w:sz w:val="22"/>
          <w:u w:val="single"/>
        </w:rPr>
      </w:pPr>
    </w:p>
    <w:p w14:paraId="5EF4D9A0" w14:textId="77777777" w:rsidR="006533E9" w:rsidRDefault="006533E9">
      <w:pPr>
        <w:pStyle w:val="Heading1"/>
      </w:pPr>
      <w:bookmarkStart w:id="0" w:name="__RefHeading__1_1597278763"/>
      <w:bookmarkStart w:id="1" w:name="_Toc74210814"/>
      <w:bookmarkEnd w:id="0"/>
      <w:r>
        <w:t>Üldosa</w:t>
      </w:r>
      <w:bookmarkEnd w:id="1"/>
    </w:p>
    <w:p w14:paraId="724DC788" w14:textId="60424088" w:rsidR="006533E9" w:rsidRPr="00F677C6" w:rsidRDefault="006533E9">
      <w:pPr>
        <w:pStyle w:val="DefaultText"/>
        <w:jc w:val="both"/>
        <w:rPr>
          <w:lang w:val="et-EE"/>
        </w:rPr>
      </w:pPr>
      <w:r>
        <w:rPr>
          <w:lang w:val="et-EE"/>
        </w:rPr>
        <w:t xml:space="preserve">Käesolev põhiprojekt on koostatud </w:t>
      </w:r>
      <w:r w:rsidR="000B001A" w:rsidRPr="000B001A">
        <w:rPr>
          <w:lang w:val="et-EE"/>
        </w:rPr>
        <w:t>Pärnu-Rakvere-Sõmeru km 4</w:t>
      </w:r>
      <w:r w:rsidR="000B001A">
        <w:rPr>
          <w:lang w:val="et-EE"/>
        </w:rPr>
        <w:t>,</w:t>
      </w:r>
      <w:r w:rsidR="000B001A" w:rsidRPr="000B001A">
        <w:rPr>
          <w:lang w:val="et-EE"/>
        </w:rPr>
        <w:t>4-6</w:t>
      </w:r>
      <w:r w:rsidR="000B001A">
        <w:rPr>
          <w:lang w:val="et-EE"/>
        </w:rPr>
        <w:t>,</w:t>
      </w:r>
      <w:r w:rsidR="000B001A" w:rsidRPr="000B001A">
        <w:rPr>
          <w:lang w:val="et-EE"/>
        </w:rPr>
        <w:t xml:space="preserve">2 </w:t>
      </w:r>
      <w:r>
        <w:rPr>
          <w:lang w:val="et-EE"/>
        </w:rPr>
        <w:t>k</w:t>
      </w:r>
      <w:r w:rsidR="00F677C6">
        <w:rPr>
          <w:lang w:val="et-EE"/>
        </w:rPr>
        <w:t>ergliiklus</w:t>
      </w:r>
      <w:r>
        <w:rPr>
          <w:lang w:val="et-EE"/>
        </w:rPr>
        <w:t>tee</w:t>
      </w:r>
      <w:r w:rsidR="00A31C3F">
        <w:rPr>
          <w:lang w:val="et-EE"/>
        </w:rPr>
        <w:t xml:space="preserve"> </w:t>
      </w:r>
      <w:r>
        <w:rPr>
          <w:lang w:val="et-EE"/>
        </w:rPr>
        <w:t xml:space="preserve">valgustusele, asukohaga </w:t>
      </w:r>
      <w:r w:rsidR="000B001A" w:rsidRPr="000B001A">
        <w:rPr>
          <w:lang w:val="et-EE"/>
        </w:rPr>
        <w:t xml:space="preserve">Tori vald, Pärnu </w:t>
      </w:r>
      <w:r w:rsidR="000B001A">
        <w:rPr>
          <w:lang w:val="et-EE"/>
        </w:rPr>
        <w:t>maakond</w:t>
      </w:r>
      <w:r>
        <w:rPr>
          <w:lang w:val="et-EE"/>
        </w:rPr>
        <w:t>.</w:t>
      </w:r>
    </w:p>
    <w:p w14:paraId="2CECA8A4" w14:textId="77777777" w:rsidR="006533E9" w:rsidRDefault="006533E9"/>
    <w:p w14:paraId="0E0E555A" w14:textId="77777777" w:rsidR="006533E9" w:rsidRDefault="006533E9" w:rsidP="002A6020">
      <w:r>
        <w:t>Projekti koostamisel on juhindutud järgmistest eeskirjadest ja juhendmaterjalidest:</w:t>
      </w:r>
    </w:p>
    <w:p w14:paraId="1E6EB9FA" w14:textId="77777777" w:rsidR="000B001A" w:rsidRDefault="000B001A" w:rsidP="000B001A">
      <w:pPr>
        <w:numPr>
          <w:ilvl w:val="0"/>
          <w:numId w:val="3"/>
        </w:numPr>
      </w:pPr>
      <w:r>
        <w:t xml:space="preserve">EVS-EN 61140 Kaitse elektrilöögi eest. </w:t>
      </w:r>
      <w:proofErr w:type="spellStart"/>
      <w:r>
        <w:t>Ühisnõuded</w:t>
      </w:r>
      <w:proofErr w:type="spellEnd"/>
      <w:r>
        <w:t xml:space="preserve"> paigaldistele ja seadmetele;</w:t>
      </w:r>
    </w:p>
    <w:p w14:paraId="18E1764D" w14:textId="77777777" w:rsidR="000B001A" w:rsidRDefault="000B001A" w:rsidP="000B001A">
      <w:pPr>
        <w:numPr>
          <w:ilvl w:val="0"/>
          <w:numId w:val="3"/>
        </w:numPr>
      </w:pPr>
      <w:r>
        <w:t>EVS-HD 60364-4-41 Ehitiste elektripaigaldised. Osa 4-41: Kaitseviisid. Kaitse elektrilöögi eest;</w:t>
      </w:r>
    </w:p>
    <w:p w14:paraId="1C843095" w14:textId="77777777" w:rsidR="000B001A" w:rsidRDefault="000B001A" w:rsidP="000B001A">
      <w:pPr>
        <w:numPr>
          <w:ilvl w:val="0"/>
          <w:numId w:val="3"/>
        </w:numPr>
      </w:pPr>
      <w:r>
        <w:t>EVS-HD 60364-4-42 Ehitiste elektripaigaldised. Osa 4-42: Kaitseviisid. Kaitse kuumustoime eest;</w:t>
      </w:r>
    </w:p>
    <w:p w14:paraId="164877FB" w14:textId="77777777" w:rsidR="000B001A" w:rsidRDefault="000B001A" w:rsidP="000B001A">
      <w:pPr>
        <w:numPr>
          <w:ilvl w:val="0"/>
          <w:numId w:val="3"/>
        </w:numPr>
      </w:pPr>
      <w:r>
        <w:t>EVS-HD 60364-4-43 Ehitiste elektripaigaldised. Osa 4-43: Kaitseviisid. Liigvoolukaitse;</w:t>
      </w:r>
    </w:p>
    <w:p w14:paraId="752FA655" w14:textId="77777777" w:rsidR="000B001A" w:rsidRDefault="000B001A" w:rsidP="000B001A">
      <w:pPr>
        <w:numPr>
          <w:ilvl w:val="0"/>
          <w:numId w:val="3"/>
        </w:numPr>
      </w:pPr>
      <w:r>
        <w:t xml:space="preserve">EVS-HD 60364-4-44 Ehitiste elektripaigaldised. Osa 4-44: Kaitse pingehäirete ja elektromagnetiliste häirete eest; </w:t>
      </w:r>
    </w:p>
    <w:p w14:paraId="400CF607" w14:textId="77777777" w:rsidR="000B001A" w:rsidRDefault="000B001A" w:rsidP="000B001A">
      <w:pPr>
        <w:numPr>
          <w:ilvl w:val="0"/>
          <w:numId w:val="3"/>
        </w:numPr>
      </w:pPr>
      <w:r>
        <w:t xml:space="preserve">EVS-HD 60364-7-714 Madalpingelised elektripaigaldised. Osa 7-714: Nõuded eripaigaldistele ja -paikadele. Välisvalgustuspaigaldised </w:t>
      </w:r>
    </w:p>
    <w:p w14:paraId="4C473ACA" w14:textId="77777777" w:rsidR="000B001A" w:rsidRDefault="000B001A" w:rsidP="000B001A">
      <w:pPr>
        <w:numPr>
          <w:ilvl w:val="0"/>
          <w:numId w:val="3"/>
        </w:numPr>
      </w:pPr>
      <w:r>
        <w:t xml:space="preserve">EVS-EN 13201 Teevalgustus; </w:t>
      </w:r>
    </w:p>
    <w:p w14:paraId="63A745D3" w14:textId="77777777" w:rsidR="000B001A" w:rsidRDefault="000B001A" w:rsidP="000B001A">
      <w:pPr>
        <w:numPr>
          <w:ilvl w:val="0"/>
          <w:numId w:val="3"/>
        </w:numPr>
      </w:pPr>
      <w:r>
        <w:t>EVS-EN 60529 Ümbristega tagatavad kaitseastmed;</w:t>
      </w:r>
    </w:p>
    <w:p w14:paraId="232EA5D1" w14:textId="77777777" w:rsidR="000B001A" w:rsidRDefault="000B001A" w:rsidP="000B001A">
      <w:pPr>
        <w:numPr>
          <w:ilvl w:val="0"/>
          <w:numId w:val="3"/>
        </w:numPr>
      </w:pPr>
      <w:r>
        <w:t>Elektrilevi (0,4/20kV) võrgustandardid;</w:t>
      </w:r>
    </w:p>
    <w:p w14:paraId="4F9C078F" w14:textId="77777777" w:rsidR="000B001A" w:rsidRDefault="000B001A" w:rsidP="000B001A">
      <w:pPr>
        <w:pStyle w:val="ListParagraph"/>
        <w:numPr>
          <w:ilvl w:val="0"/>
          <w:numId w:val="3"/>
        </w:numPr>
      </w:pPr>
      <w:r>
        <w:t>Maanteeameti tüüpnõuded: Nõuded tehnovõrkude teemaale paigaldamise kavandamisel (</w:t>
      </w:r>
      <w:hyperlink r:id="rId8" w:history="1">
        <w:r w:rsidRPr="006D2094">
          <w:rPr>
            <w:rStyle w:val="Hyperlink"/>
          </w:rPr>
          <w:t>https://www.mnt.ee/et/ametist/juhendid/hoole</w:t>
        </w:r>
      </w:hyperlink>
      <w:r>
        <w:t>);</w:t>
      </w:r>
    </w:p>
    <w:p w14:paraId="2FDAE17A" w14:textId="77777777" w:rsidR="000B001A" w:rsidRDefault="000B001A" w:rsidP="000B001A">
      <w:pPr>
        <w:pStyle w:val="ListParagraph"/>
        <w:numPr>
          <w:ilvl w:val="0"/>
          <w:numId w:val="3"/>
        </w:numPr>
      </w:pPr>
      <w:r>
        <w:rPr>
          <w:rStyle w:val="fontstyle01"/>
        </w:rPr>
        <w:t>Maanteeameti</w:t>
      </w:r>
      <w:r>
        <w:rPr>
          <w:color w:val="000000"/>
        </w:rPr>
        <w:t xml:space="preserve"> </w:t>
      </w:r>
      <w:r>
        <w:rPr>
          <w:rStyle w:val="fontstyle01"/>
        </w:rPr>
        <w:t>juhendid (https://www.mnt.ee/et/ametist/juhendid);</w:t>
      </w:r>
    </w:p>
    <w:p w14:paraId="7B08C7B4" w14:textId="77777777" w:rsidR="000B001A" w:rsidRPr="00777538" w:rsidRDefault="000B001A" w:rsidP="000B001A">
      <w:pPr>
        <w:pStyle w:val="ListParagraph"/>
        <w:numPr>
          <w:ilvl w:val="0"/>
          <w:numId w:val="3"/>
        </w:numPr>
        <w:rPr>
          <w:rStyle w:val="fontstyle01"/>
        </w:rPr>
      </w:pPr>
      <w:proofErr w:type="spellStart"/>
      <w:r>
        <w:rPr>
          <w:rStyle w:val="fontstyle01"/>
        </w:rPr>
        <w:t>mahasõitude</w:t>
      </w:r>
      <w:proofErr w:type="spellEnd"/>
      <w:r>
        <w:rPr>
          <w:rStyle w:val="fontstyle01"/>
        </w:rPr>
        <w:t xml:space="preserve"> teekatendi konstruktsiooni taastamise projekteerimine vastavalt „Tee ehitusprojektile esitatavatest nõuded“ (MKM 02.07.2015 määrus nr 82);</w:t>
      </w:r>
    </w:p>
    <w:p w14:paraId="1AE2420C" w14:textId="77777777" w:rsidR="000B001A" w:rsidRPr="00683F78" w:rsidRDefault="000B001A" w:rsidP="000B001A">
      <w:pPr>
        <w:pStyle w:val="ListParagraph"/>
        <w:numPr>
          <w:ilvl w:val="0"/>
          <w:numId w:val="3"/>
        </w:numPr>
      </w:pPr>
      <w:r>
        <w:rPr>
          <w:rStyle w:val="fontstyle01"/>
        </w:rPr>
        <w:t>tee ehitamise</w:t>
      </w:r>
      <w:r>
        <w:rPr>
          <w:color w:val="000000"/>
        </w:rPr>
        <w:t xml:space="preserve"> </w:t>
      </w:r>
      <w:proofErr w:type="spellStart"/>
      <w:r>
        <w:rPr>
          <w:rStyle w:val="fontstyle01"/>
        </w:rPr>
        <w:t>kvaliteedinõuedja</w:t>
      </w:r>
      <w:proofErr w:type="spellEnd"/>
      <w:r>
        <w:rPr>
          <w:rStyle w:val="fontstyle01"/>
        </w:rPr>
        <w:t xml:space="preserve"> projekteerimisnormid (</w:t>
      </w:r>
      <w:proofErr w:type="spellStart"/>
      <w:r>
        <w:rPr>
          <w:rStyle w:val="fontstyle01"/>
        </w:rPr>
        <w:t>EhS</w:t>
      </w:r>
      <w:proofErr w:type="spellEnd"/>
      <w:r>
        <w:rPr>
          <w:rStyle w:val="fontstyle01"/>
        </w:rPr>
        <w:t xml:space="preserve"> § 96 lg 3, § 99 lg 4);</w:t>
      </w:r>
    </w:p>
    <w:p w14:paraId="750C915C" w14:textId="77777777" w:rsidR="000B001A" w:rsidRPr="00683F78" w:rsidRDefault="000B001A" w:rsidP="000B001A">
      <w:pPr>
        <w:pStyle w:val="ListParagraph"/>
        <w:numPr>
          <w:ilvl w:val="0"/>
          <w:numId w:val="3"/>
        </w:numPr>
      </w:pPr>
      <w:r w:rsidRPr="00683F78">
        <w:t>vastavad</w:t>
      </w:r>
      <w:r>
        <w:t xml:space="preserve"> </w:t>
      </w:r>
      <w:r w:rsidRPr="00683F78">
        <w:t>materjalide</w:t>
      </w:r>
      <w:r>
        <w:t xml:space="preserve"> </w:t>
      </w:r>
      <w:r w:rsidRPr="00683F78">
        <w:t>ja</w:t>
      </w:r>
      <w:r>
        <w:t xml:space="preserve"> </w:t>
      </w:r>
      <w:r w:rsidRPr="00683F78">
        <w:t>seadmete</w:t>
      </w:r>
      <w:r>
        <w:t xml:space="preserve"> </w:t>
      </w:r>
      <w:r w:rsidRPr="00683F78">
        <w:t>paigalduseeskirjad</w:t>
      </w:r>
      <w:r>
        <w:t xml:space="preserve"> </w:t>
      </w:r>
      <w:r w:rsidRPr="00683F78">
        <w:t>ja</w:t>
      </w:r>
      <w:r>
        <w:t xml:space="preserve">  </w:t>
      </w:r>
      <w:r w:rsidRPr="00683F78">
        <w:t>juhised</w:t>
      </w:r>
      <w:r>
        <w:t>;</w:t>
      </w:r>
    </w:p>
    <w:p w14:paraId="7E316FCD" w14:textId="77777777" w:rsidR="000B001A" w:rsidRPr="00683F78" w:rsidRDefault="000B001A" w:rsidP="000B001A">
      <w:pPr>
        <w:pStyle w:val="ListParagraph"/>
        <w:numPr>
          <w:ilvl w:val="0"/>
          <w:numId w:val="3"/>
        </w:numPr>
      </w:pPr>
      <w:r w:rsidRPr="00683F78">
        <w:t>kehtivad</w:t>
      </w:r>
      <w:r>
        <w:t xml:space="preserve"> </w:t>
      </w:r>
      <w:r w:rsidRPr="00683F78">
        <w:t>Eesti</w:t>
      </w:r>
      <w:r>
        <w:t xml:space="preserve"> </w:t>
      </w:r>
      <w:r w:rsidRPr="00683F78">
        <w:t>Vabariigi</w:t>
      </w:r>
      <w:r>
        <w:t xml:space="preserve"> </w:t>
      </w:r>
      <w:r w:rsidRPr="00683F78">
        <w:t>seadused</w:t>
      </w:r>
      <w:r>
        <w:t xml:space="preserve"> </w:t>
      </w:r>
      <w:r w:rsidRPr="00683F78">
        <w:t>ja</w:t>
      </w:r>
      <w:r>
        <w:t xml:space="preserve"> </w:t>
      </w:r>
      <w:r w:rsidRPr="00683F78">
        <w:t>õigusaktid</w:t>
      </w:r>
      <w:r>
        <w:t>;</w:t>
      </w:r>
    </w:p>
    <w:p w14:paraId="499B1591" w14:textId="77777777" w:rsidR="000B001A" w:rsidRPr="00683F78" w:rsidRDefault="000B001A" w:rsidP="000B001A">
      <w:pPr>
        <w:pStyle w:val="ListParagraph"/>
        <w:numPr>
          <w:ilvl w:val="0"/>
          <w:numId w:val="3"/>
        </w:numPr>
      </w:pPr>
      <w:r w:rsidRPr="00683F78">
        <w:t>selleks</w:t>
      </w:r>
      <w:r>
        <w:t xml:space="preserve"> </w:t>
      </w:r>
      <w:r w:rsidRPr="00683F78">
        <w:t>volitatud</w:t>
      </w:r>
      <w:r>
        <w:t xml:space="preserve"> </w:t>
      </w:r>
      <w:r w:rsidRPr="00683F78">
        <w:t>ametiisikute</w:t>
      </w:r>
      <w:r>
        <w:t xml:space="preserve"> </w:t>
      </w:r>
      <w:r w:rsidRPr="00683F78">
        <w:t>ettekirjutused</w:t>
      </w:r>
      <w:r>
        <w:t>;</w:t>
      </w:r>
    </w:p>
    <w:p w14:paraId="5D972C86" w14:textId="77777777" w:rsidR="000B001A" w:rsidRDefault="000B001A" w:rsidP="000B001A">
      <w:pPr>
        <w:pStyle w:val="ListParagraph"/>
        <w:numPr>
          <w:ilvl w:val="0"/>
          <w:numId w:val="3"/>
        </w:numPr>
      </w:pPr>
      <w:r w:rsidRPr="00683F78">
        <w:t>muud</w:t>
      </w:r>
      <w:r>
        <w:t xml:space="preserve"> </w:t>
      </w:r>
      <w:r w:rsidRPr="00683F78">
        <w:t>projektis</w:t>
      </w:r>
      <w:r>
        <w:t xml:space="preserve"> </w:t>
      </w:r>
      <w:r w:rsidRPr="00683F78">
        <w:t>mainitud</w:t>
      </w:r>
      <w:r>
        <w:t xml:space="preserve"> </w:t>
      </w:r>
      <w:r w:rsidRPr="00683F78">
        <w:t>normid</w:t>
      </w:r>
      <w:r>
        <w:t>.</w:t>
      </w:r>
    </w:p>
    <w:p w14:paraId="17465A4E" w14:textId="77777777" w:rsidR="006533E9" w:rsidRDefault="006533E9"/>
    <w:p w14:paraId="010332D0" w14:textId="77777777" w:rsidR="006533E9" w:rsidRDefault="006533E9">
      <w:pPr>
        <w:pStyle w:val="DefaultText"/>
        <w:jc w:val="both"/>
        <w:rPr>
          <w:lang w:val="et-EE"/>
        </w:rPr>
      </w:pPr>
      <w:r>
        <w:rPr>
          <w:lang w:val="et-EE"/>
        </w:rPr>
        <w:t>Ehitustööde käigus ja elektripaigaldiste käidul juhinduda eespool toodud eeskirjadest ja seadustest. Tööde käigus tekkinud küsimused ja probleemid, mida käesolevas projekt ei kajastata, lahendatakse töö käigus kooskõlastatult projekt</w:t>
      </w:r>
      <w:r w:rsidR="00D37604">
        <w:rPr>
          <w:lang w:val="et-EE"/>
        </w:rPr>
        <w:t>eer</w:t>
      </w:r>
      <w:r>
        <w:rPr>
          <w:lang w:val="et-EE"/>
        </w:rPr>
        <w:t>ija ja Tellijaga.</w:t>
      </w:r>
    </w:p>
    <w:p w14:paraId="72C10C2F" w14:textId="77777777" w:rsidR="006533E9" w:rsidRDefault="006533E9">
      <w:pPr>
        <w:pStyle w:val="DefaultText"/>
        <w:jc w:val="both"/>
        <w:rPr>
          <w:lang w:val="et-EE"/>
        </w:rPr>
      </w:pPr>
    </w:p>
    <w:p w14:paraId="72FD50DF" w14:textId="77777777" w:rsidR="006533E9" w:rsidRDefault="006533E9">
      <w:pPr>
        <w:pStyle w:val="DefaultText"/>
        <w:jc w:val="both"/>
        <w:rPr>
          <w:lang w:val="et-EE"/>
        </w:rPr>
      </w:pPr>
      <w:r>
        <w:rPr>
          <w:lang w:val="et-EE"/>
        </w:rPr>
        <w:t>Projektdokumentatsiooni  alaosade  pädevusjärjestusel  võimalike  vasturääkivuste  korral  lähtuda esmalt seletuskirjast, seejärel skeemidest ja plaanidest ning viimasena materjalide spetsifikatsioonist.</w:t>
      </w:r>
    </w:p>
    <w:p w14:paraId="7B1472AB" w14:textId="77777777" w:rsidR="006533E9" w:rsidRDefault="006533E9">
      <w:pPr>
        <w:pStyle w:val="DefaultText"/>
        <w:pageBreakBefore/>
        <w:jc w:val="both"/>
        <w:rPr>
          <w:lang w:val="et-EE"/>
        </w:rPr>
      </w:pPr>
      <w:r>
        <w:rPr>
          <w:lang w:val="et-EE"/>
        </w:rPr>
        <w:lastRenderedPageBreak/>
        <w:t xml:space="preserve"> </w:t>
      </w:r>
    </w:p>
    <w:p w14:paraId="38959791" w14:textId="25D48873" w:rsidR="00794A2B" w:rsidRDefault="006533E9" w:rsidP="00F47F51">
      <w:pPr>
        <w:pStyle w:val="DefaultText"/>
        <w:jc w:val="both"/>
        <w:rPr>
          <w:lang w:val="et-EE"/>
        </w:rPr>
      </w:pPr>
      <w:r>
        <w:rPr>
          <w:lang w:val="et-EE"/>
        </w:rPr>
        <w:t xml:space="preserve">Kokku on projekteeritud </w:t>
      </w:r>
      <w:r w:rsidR="00DB32AD">
        <w:rPr>
          <w:lang w:val="et-EE"/>
        </w:rPr>
        <w:t>2</w:t>
      </w:r>
      <w:r w:rsidR="000B001A">
        <w:rPr>
          <w:lang w:val="et-EE"/>
        </w:rPr>
        <w:t>5</w:t>
      </w:r>
      <w:r>
        <w:rPr>
          <w:lang w:val="et-EE"/>
        </w:rPr>
        <w:t xml:space="preserve"> valgustuspunkti.</w:t>
      </w:r>
      <w:r w:rsidR="00B53D01">
        <w:rPr>
          <w:lang w:val="et-EE"/>
        </w:rPr>
        <w:t xml:space="preserve"> Valitud valgusti on</w:t>
      </w:r>
      <w:r w:rsidR="00B53D01" w:rsidRPr="00B53D01">
        <w:t xml:space="preserve"> </w:t>
      </w:r>
      <w:r w:rsidR="002A6020" w:rsidRPr="00C46A25">
        <w:rPr>
          <w:szCs w:val="24"/>
        </w:rPr>
        <w:t xml:space="preserve">Philips </w:t>
      </w:r>
      <w:proofErr w:type="spellStart"/>
      <w:r w:rsidR="002A6020" w:rsidRPr="00C46A25">
        <w:rPr>
          <w:szCs w:val="24"/>
        </w:rPr>
        <w:t>UniStreet</w:t>
      </w:r>
      <w:proofErr w:type="spellEnd"/>
      <w:r w:rsidR="002A6020" w:rsidRPr="00C46A25">
        <w:rPr>
          <w:szCs w:val="24"/>
        </w:rPr>
        <w:t xml:space="preserve"> BGP202 T25 1xLED</w:t>
      </w:r>
      <w:r w:rsidR="00A13DFC">
        <w:rPr>
          <w:szCs w:val="24"/>
        </w:rPr>
        <w:t>2</w:t>
      </w:r>
      <w:r w:rsidR="002A6020" w:rsidRPr="00C46A25">
        <w:rPr>
          <w:szCs w:val="24"/>
        </w:rPr>
        <w:t>0-4S/</w:t>
      </w:r>
      <w:r w:rsidR="00A13DFC">
        <w:rPr>
          <w:szCs w:val="24"/>
        </w:rPr>
        <w:t>83</w:t>
      </w:r>
      <w:r w:rsidR="002A6020" w:rsidRPr="00C46A25">
        <w:rPr>
          <w:szCs w:val="24"/>
        </w:rPr>
        <w:t xml:space="preserve">0 </w:t>
      </w:r>
      <w:r w:rsidR="002A6020">
        <w:rPr>
          <w:szCs w:val="24"/>
        </w:rPr>
        <w:t>(</w:t>
      </w:r>
      <w:r w:rsidR="00E533CE">
        <w:rPr>
          <w:szCs w:val="24"/>
        </w:rPr>
        <w:t>1</w:t>
      </w:r>
      <w:r w:rsidR="004B4287">
        <w:rPr>
          <w:szCs w:val="24"/>
        </w:rPr>
        <w:t>7,4</w:t>
      </w:r>
      <w:r w:rsidR="002A6020" w:rsidRPr="00C46A25">
        <w:rPr>
          <w:szCs w:val="24"/>
        </w:rPr>
        <w:t xml:space="preserve">W, </w:t>
      </w:r>
      <w:r w:rsidR="00A13DFC">
        <w:rPr>
          <w:szCs w:val="24"/>
        </w:rPr>
        <w:t>2</w:t>
      </w:r>
      <w:r w:rsidR="002A6020">
        <w:rPr>
          <w:szCs w:val="24"/>
        </w:rPr>
        <w:t>000</w:t>
      </w:r>
      <w:r w:rsidR="002A6020" w:rsidRPr="00C46A25">
        <w:rPr>
          <w:szCs w:val="24"/>
        </w:rPr>
        <w:t xml:space="preserve">lm, </w:t>
      </w:r>
      <w:r w:rsidR="00DB4D65">
        <w:rPr>
          <w:szCs w:val="24"/>
        </w:rPr>
        <w:t>3</w:t>
      </w:r>
      <w:r w:rsidR="002A6020" w:rsidRPr="00C46A25">
        <w:rPr>
          <w:szCs w:val="24"/>
        </w:rPr>
        <w:t>000K</w:t>
      </w:r>
      <w:r w:rsidR="002A6020">
        <w:rPr>
          <w:szCs w:val="24"/>
        </w:rPr>
        <w:t>).</w:t>
      </w:r>
      <w:r w:rsidR="00B53D01" w:rsidRPr="00B53D01">
        <w:t xml:space="preserve"> </w:t>
      </w:r>
      <w:r w:rsidR="00A31C3F">
        <w:rPr>
          <w:lang w:val="et-EE"/>
        </w:rPr>
        <w:t xml:space="preserve">Projekteeritud </w:t>
      </w:r>
      <w:r w:rsidR="00F677C6">
        <w:rPr>
          <w:lang w:val="et-EE"/>
        </w:rPr>
        <w:t>k</w:t>
      </w:r>
      <w:r>
        <w:rPr>
          <w:lang w:val="et-EE"/>
        </w:rPr>
        <w:t xml:space="preserve">ergliiklustee valgustuse </w:t>
      </w:r>
      <w:r w:rsidR="00F47F51">
        <w:rPr>
          <w:lang w:val="et-EE"/>
        </w:rPr>
        <w:t>toi</w:t>
      </w:r>
      <w:r w:rsidR="00A31C3F">
        <w:rPr>
          <w:lang w:val="et-EE"/>
        </w:rPr>
        <w:t>de võ</w:t>
      </w:r>
      <w:r w:rsidR="000B001A">
        <w:rPr>
          <w:lang w:val="et-EE"/>
        </w:rPr>
        <w:t>tta</w:t>
      </w:r>
      <w:r w:rsidR="00A31C3F">
        <w:rPr>
          <w:lang w:val="et-EE"/>
        </w:rPr>
        <w:t xml:space="preserve"> olemasoleva</w:t>
      </w:r>
      <w:r w:rsidR="00DB32AD">
        <w:rPr>
          <w:lang w:val="et-EE"/>
        </w:rPr>
        <w:t>st</w:t>
      </w:r>
      <w:r w:rsidR="000B001A">
        <w:rPr>
          <w:lang w:val="et-EE"/>
        </w:rPr>
        <w:t xml:space="preserve"> Susi tee</w:t>
      </w:r>
      <w:r w:rsidR="00A31C3F">
        <w:rPr>
          <w:lang w:val="et-EE"/>
        </w:rPr>
        <w:t xml:space="preserve"> valgust</w:t>
      </w:r>
      <w:r w:rsidR="002A6020">
        <w:rPr>
          <w:lang w:val="et-EE"/>
        </w:rPr>
        <w:t>use</w:t>
      </w:r>
      <w:r w:rsidR="000B001A">
        <w:rPr>
          <w:lang w:val="et-EE"/>
        </w:rPr>
        <w:t xml:space="preserve"> toiteliinist.</w:t>
      </w:r>
    </w:p>
    <w:p w14:paraId="65835E85" w14:textId="77777777" w:rsidR="00794A2B" w:rsidRDefault="00794A2B" w:rsidP="00F47F51">
      <w:pPr>
        <w:pStyle w:val="DefaultText"/>
        <w:jc w:val="both"/>
        <w:rPr>
          <w:lang w:val="et-EE"/>
        </w:rPr>
      </w:pPr>
    </w:p>
    <w:p w14:paraId="204EE45A" w14:textId="4969C3CE" w:rsidR="00794A2B" w:rsidRDefault="004172FE" w:rsidP="00F47F51">
      <w:pPr>
        <w:pStyle w:val="DefaultText"/>
        <w:jc w:val="both"/>
        <w:rPr>
          <w:noProof/>
          <w:lang w:val="et-EE"/>
        </w:rPr>
      </w:pPr>
      <w:r>
        <w:rPr>
          <w:noProof/>
          <w:lang w:val="et-EE"/>
        </w:rPr>
        <w:pict w14:anchorId="3C8E5A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49.15pt;visibility:visible;mso-wrap-style:square">
            <v:imagedata r:id="rId9" o:title=""/>
          </v:shape>
        </w:pict>
      </w:r>
    </w:p>
    <w:p w14:paraId="168E8278" w14:textId="35D0C9A5" w:rsidR="00794A2B" w:rsidRPr="00F47F51" w:rsidRDefault="00794A2B" w:rsidP="00794A2B">
      <w:pPr>
        <w:pStyle w:val="DefaultText"/>
        <w:jc w:val="both"/>
        <w:rPr>
          <w:lang w:val="et-EE"/>
        </w:rPr>
      </w:pPr>
      <w:r>
        <w:rPr>
          <w:noProof/>
          <w:lang w:val="et-EE"/>
        </w:rPr>
        <w:t>Joonis 1. Olemasolev valgusti Susi tee alguses.</w:t>
      </w:r>
    </w:p>
    <w:p w14:paraId="79899AD6" w14:textId="77777777" w:rsidR="00794A2B" w:rsidRDefault="00794A2B" w:rsidP="00F47F51">
      <w:pPr>
        <w:pStyle w:val="DefaultText"/>
        <w:jc w:val="both"/>
        <w:rPr>
          <w:lang w:val="et-EE"/>
        </w:rPr>
      </w:pPr>
    </w:p>
    <w:p w14:paraId="0FA29629" w14:textId="77777777" w:rsidR="00794A2B" w:rsidRDefault="00794A2B" w:rsidP="00F47F51">
      <w:pPr>
        <w:pStyle w:val="DefaultText"/>
        <w:jc w:val="both"/>
        <w:rPr>
          <w:lang w:val="et-EE"/>
        </w:rPr>
      </w:pPr>
    </w:p>
    <w:p w14:paraId="5A800D78" w14:textId="0D9B0885" w:rsidR="006533E9" w:rsidRDefault="000B001A" w:rsidP="00F47F51">
      <w:pPr>
        <w:pStyle w:val="DefaultText"/>
        <w:jc w:val="both"/>
        <w:rPr>
          <w:lang w:val="et-EE"/>
        </w:rPr>
      </w:pPr>
      <w:r>
        <w:rPr>
          <w:lang w:val="et-EE"/>
        </w:rPr>
        <w:t>Olemasoleva valgustuse t</w:t>
      </w:r>
      <w:r w:rsidR="002A6020">
        <w:rPr>
          <w:lang w:val="et-EE"/>
        </w:rPr>
        <w:t>oitekil</w:t>
      </w:r>
      <w:r>
        <w:rPr>
          <w:lang w:val="et-EE"/>
        </w:rPr>
        <w:t>p</w:t>
      </w:r>
      <w:r w:rsidR="00DB32AD">
        <w:rPr>
          <w:lang w:val="et-EE"/>
        </w:rPr>
        <w:t xml:space="preserve"> TVK</w:t>
      </w:r>
      <w:r>
        <w:rPr>
          <w:lang w:val="et-EE"/>
        </w:rPr>
        <w:t xml:space="preserve"> asub Susi teel valgustusmasti küljes. Olemasolevas toitekilbis on valgustuse toiteliini kaitse F3C10A, juhtimine toimub hämarusanduriga ning valgustuse toiteks on kasutatud maakaablit AXPK4G16 (lõigu pikkus 280m).</w:t>
      </w:r>
      <w:r w:rsidR="00867C5A">
        <w:rPr>
          <w:lang w:val="et-EE"/>
        </w:rPr>
        <w:t xml:space="preserve"> Et oleks tagatud kaitserakendumine vahetada kilbis </w:t>
      </w:r>
      <w:proofErr w:type="spellStart"/>
      <w:r w:rsidR="00867C5A">
        <w:rPr>
          <w:lang w:val="et-EE"/>
        </w:rPr>
        <w:t>TVKs</w:t>
      </w:r>
      <w:proofErr w:type="spellEnd"/>
      <w:r w:rsidR="00867C5A">
        <w:rPr>
          <w:lang w:val="et-EE"/>
        </w:rPr>
        <w:t xml:space="preserve"> kaitse F3C10A kaitsmeks F3B10A .</w:t>
      </w:r>
    </w:p>
    <w:p w14:paraId="63DEB80B" w14:textId="724766F8" w:rsidR="0008275D" w:rsidRDefault="0008275D" w:rsidP="00F47F51">
      <w:pPr>
        <w:pStyle w:val="DefaultText"/>
        <w:jc w:val="both"/>
        <w:rPr>
          <w:lang w:val="et-EE"/>
        </w:rPr>
      </w:pPr>
    </w:p>
    <w:p w14:paraId="3846244A" w14:textId="10C63E1E" w:rsidR="0008275D" w:rsidRDefault="004172FE" w:rsidP="00F47F51">
      <w:pPr>
        <w:pStyle w:val="DefaultText"/>
        <w:jc w:val="both"/>
        <w:rPr>
          <w:noProof/>
          <w:lang w:val="et-EE"/>
        </w:rPr>
      </w:pPr>
      <w:r>
        <w:rPr>
          <w:noProof/>
          <w:lang w:val="et-EE"/>
        </w:rPr>
        <w:lastRenderedPageBreak/>
        <w:pict w14:anchorId="61D24FE8">
          <v:shape id="Picture 1" o:spid="_x0000_i1026" type="#_x0000_t75" style="width:467.3pt;height:347.1pt;visibility:visible;mso-wrap-style:square">
            <v:imagedata r:id="rId10" o:title=""/>
          </v:shape>
        </w:pict>
      </w:r>
    </w:p>
    <w:p w14:paraId="2049BE4C" w14:textId="7504DC38" w:rsidR="0008275D" w:rsidRPr="00F47F51" w:rsidRDefault="0008275D" w:rsidP="00F47F51">
      <w:pPr>
        <w:pStyle w:val="DefaultText"/>
        <w:jc w:val="both"/>
        <w:rPr>
          <w:lang w:val="et-EE"/>
        </w:rPr>
      </w:pPr>
      <w:r>
        <w:rPr>
          <w:noProof/>
          <w:lang w:val="et-EE"/>
        </w:rPr>
        <w:t xml:space="preserve">Joonis </w:t>
      </w:r>
      <w:r w:rsidR="00794A2B">
        <w:rPr>
          <w:noProof/>
          <w:lang w:val="et-EE"/>
        </w:rPr>
        <w:t>2</w:t>
      </w:r>
      <w:r>
        <w:rPr>
          <w:noProof/>
          <w:lang w:val="et-EE"/>
        </w:rPr>
        <w:t>. Olemasolev valgustuse jaotuskeskus TVK Susi teel.</w:t>
      </w:r>
    </w:p>
    <w:p w14:paraId="7D919E77" w14:textId="77777777" w:rsidR="006533E9" w:rsidRDefault="006533E9">
      <w:pPr>
        <w:pStyle w:val="DefaultText"/>
        <w:jc w:val="both"/>
        <w:rPr>
          <w:lang w:val="et-EE"/>
        </w:rPr>
      </w:pPr>
    </w:p>
    <w:p w14:paraId="56792E52" w14:textId="77777777" w:rsidR="006533E9" w:rsidRDefault="006533E9">
      <w:pPr>
        <w:pStyle w:val="Heading1"/>
      </w:pPr>
      <w:bookmarkStart w:id="2" w:name="__RefHeading__5_1597278763"/>
      <w:bookmarkStart w:id="3" w:name="_Toc74210815"/>
      <w:r>
        <w:t>V</w:t>
      </w:r>
      <w:bookmarkEnd w:id="2"/>
      <w:r>
        <w:t>algustid, valgustusmastid ja mastijalandid</w:t>
      </w:r>
      <w:bookmarkEnd w:id="3"/>
    </w:p>
    <w:p w14:paraId="6E58A42A" w14:textId="77777777" w:rsidR="00DB32AD" w:rsidRDefault="00175ACB">
      <w:pPr>
        <w:jc w:val="both"/>
      </w:pPr>
      <w:r>
        <w:t>Kergliiklustee valgustuseklassi arvutamisel on kasutatud valemit P= 6-Vws, kus kaaluväärtus (EN13201-1 tabel 4)</w:t>
      </w:r>
      <w:r w:rsidR="00DB32AD">
        <w:t>:</w:t>
      </w:r>
    </w:p>
    <w:p w14:paraId="49F3D4A0" w14:textId="77777777" w:rsidR="00DB32AD" w:rsidRDefault="00175ACB">
      <w:pPr>
        <w:jc w:val="both"/>
      </w:pPr>
      <w:proofErr w:type="spellStart"/>
      <w:r>
        <w:t>Vws</w:t>
      </w:r>
      <w:proofErr w:type="spellEnd"/>
      <w:r>
        <w:t>=</w:t>
      </w:r>
    </w:p>
    <w:p w14:paraId="66700EBA" w14:textId="0D672B46" w:rsidR="00DB32AD" w:rsidRDefault="00175ACB">
      <w:pPr>
        <w:jc w:val="both"/>
      </w:pPr>
      <w:r>
        <w:t>(</w:t>
      </w:r>
      <w:r w:rsidR="002A6020">
        <w:t>1</w:t>
      </w:r>
      <w:r>
        <w:t xml:space="preserve"> (liikluskiirus madal)) +</w:t>
      </w:r>
    </w:p>
    <w:p w14:paraId="4613B82B" w14:textId="77777777" w:rsidR="00DB32AD" w:rsidRDefault="00175ACB">
      <w:pPr>
        <w:jc w:val="both"/>
      </w:pPr>
      <w:r>
        <w:t>(0 (kasutamise intensiivsus normaalne)) +</w:t>
      </w:r>
    </w:p>
    <w:p w14:paraId="6FB034A4" w14:textId="77777777" w:rsidR="00DB32AD" w:rsidRDefault="00175ACB">
      <w:pPr>
        <w:jc w:val="both"/>
      </w:pPr>
      <w:r>
        <w:t>(1 (liikluskoosseis üksnes jalakäijad ja jalgrattad)) +</w:t>
      </w:r>
    </w:p>
    <w:p w14:paraId="5BC915E9" w14:textId="77777777" w:rsidR="00DB32AD" w:rsidRDefault="00175ACB">
      <w:pPr>
        <w:jc w:val="both"/>
      </w:pPr>
      <w:r>
        <w:t>(0 (pargitud sõidukeid ei ole)) + (0 (ümbruse valgustus mõõdukas)) +</w:t>
      </w:r>
    </w:p>
    <w:p w14:paraId="587A7F94" w14:textId="4C5A706C" w:rsidR="00175ACB" w:rsidRDefault="00175ACB">
      <w:pPr>
        <w:jc w:val="both"/>
      </w:pPr>
      <w:r>
        <w:t>(0 (näotuvastus mittevajalik))</w:t>
      </w:r>
      <w:r w:rsidR="00DB32AD">
        <w:t xml:space="preserve"> </w:t>
      </w:r>
      <w:r>
        <w:t>= 1</w:t>
      </w:r>
    </w:p>
    <w:p w14:paraId="6E7D3888" w14:textId="77777777" w:rsidR="00175ACB" w:rsidRDefault="00175ACB">
      <w:pPr>
        <w:jc w:val="both"/>
      </w:pPr>
    </w:p>
    <w:p w14:paraId="54EE99EA" w14:textId="5954C458" w:rsidR="00175ACB" w:rsidRDefault="00175ACB">
      <w:pPr>
        <w:jc w:val="both"/>
      </w:pPr>
      <w:r>
        <w:t>Valitud valgustuseklass P= 6-</w:t>
      </w:r>
      <w:r w:rsidR="00A13DFC">
        <w:t>1</w:t>
      </w:r>
      <w:r>
        <w:t>= P</w:t>
      </w:r>
      <w:r w:rsidR="00A13DFC">
        <w:t>5</w:t>
      </w:r>
      <w:r>
        <w:t>.</w:t>
      </w:r>
    </w:p>
    <w:p w14:paraId="60937E0C" w14:textId="77777777" w:rsidR="00614240" w:rsidRDefault="00614240">
      <w:pPr>
        <w:jc w:val="both"/>
      </w:pPr>
    </w:p>
    <w:p w14:paraId="4CB46725" w14:textId="5428C959" w:rsidR="006533E9" w:rsidRDefault="00F47F51">
      <w:pPr>
        <w:jc w:val="both"/>
      </w:pPr>
      <w:r>
        <w:t>V</w:t>
      </w:r>
      <w:r w:rsidR="006533E9">
        <w:t xml:space="preserve">algustus on lahendatud </w:t>
      </w:r>
      <w:r>
        <w:t>LED</w:t>
      </w:r>
      <w:r w:rsidR="006533E9">
        <w:t xml:space="preserve"> valgustitega</w:t>
      </w:r>
      <w:r>
        <w:t>, mis</w:t>
      </w:r>
      <w:r w:rsidR="006533E9">
        <w:t xml:space="preserve"> </w:t>
      </w:r>
      <w:r>
        <w:t>paigaldada</w:t>
      </w:r>
      <w:r w:rsidR="00175ACB">
        <w:t xml:space="preserve"> </w:t>
      </w:r>
      <w:r w:rsidR="002A6020">
        <w:t>6</w:t>
      </w:r>
      <w:r w:rsidR="006533E9">
        <w:t xml:space="preserve"> m pikkus</w:t>
      </w:r>
      <w:r>
        <w:t>tele</w:t>
      </w:r>
      <w:r w:rsidR="006533E9">
        <w:t xml:space="preserve"> koonus teraspostid</w:t>
      </w:r>
      <w:r w:rsidR="00B87E28">
        <w:t>ele</w:t>
      </w:r>
      <w:r w:rsidR="00054547">
        <w:t>.</w:t>
      </w:r>
      <w:r w:rsidR="00B87E28">
        <w:t xml:space="preserve"> </w:t>
      </w:r>
      <w:r w:rsidR="006533E9">
        <w:t>Valgustimastide soklitesse paigutada  sulavkaitsmega kaabliühendusklemmid. Valgustite ühen</w:t>
      </w:r>
      <w:r w:rsidR="006533E9">
        <w:lastRenderedPageBreak/>
        <w:t xml:space="preserve">damisel toiteliiniga tagada peatoitekaablil sümmeetriline koormus. Valgustipostid paigaldada mastikannu </w:t>
      </w:r>
      <w:r w:rsidR="008E76ED">
        <w:t>RBJ-4,5B</w:t>
      </w:r>
      <w:r w:rsidR="006533E9">
        <w:rPr>
          <w:color w:val="000000"/>
        </w:rPr>
        <w:t xml:space="preserve">. </w:t>
      </w:r>
      <w:r w:rsidR="006533E9">
        <w:t xml:space="preserve">Valgustid paiknevad </w:t>
      </w:r>
      <w:r>
        <w:t>tee</w:t>
      </w:r>
      <w:r w:rsidR="006533E9">
        <w:t xml:space="preserve"> ääres üldjuhul tee servast 0,4 m kaugusel ja umbes </w:t>
      </w:r>
      <w:r w:rsidR="000B001A">
        <w:t>43</w:t>
      </w:r>
      <w:r w:rsidR="006533E9">
        <w:t xml:space="preserve"> m sammuga.</w:t>
      </w:r>
    </w:p>
    <w:p w14:paraId="3BC14B0D" w14:textId="0169105C" w:rsidR="004172FE" w:rsidRDefault="004172FE">
      <w:pPr>
        <w:jc w:val="both"/>
      </w:pPr>
    </w:p>
    <w:p w14:paraId="00E269F2" w14:textId="77777777" w:rsidR="004172FE" w:rsidRDefault="004172FE" w:rsidP="004172FE">
      <w:pPr>
        <w:jc w:val="both"/>
      </w:pPr>
      <w:r>
        <w:t xml:space="preserve">Valgustid peavad omama kehtivat CE-märgist ja ENEC märgist koos sertifitseerinud labori numbriga. Kuigi ENEC märgise olemasolu on kontrollitav läbi vastavate andmebaaside, on tellijal õigus kahtluse korral nõuda nii CE- kui </w:t>
      </w:r>
      <w:proofErr w:type="spellStart"/>
      <w:r>
        <w:t>ENECmärgisega</w:t>
      </w:r>
      <w:proofErr w:type="spellEnd"/>
      <w:r>
        <w:t xml:space="preserve"> seotud dokumente.</w:t>
      </w:r>
    </w:p>
    <w:p w14:paraId="09070DDB" w14:textId="77777777" w:rsidR="004172FE" w:rsidRDefault="004172FE" w:rsidP="004172FE">
      <w:pPr>
        <w:jc w:val="both"/>
      </w:pPr>
    </w:p>
    <w:p w14:paraId="6EAB5316" w14:textId="77777777" w:rsidR="004172FE" w:rsidRDefault="004172FE" w:rsidP="004172FE">
      <w:pPr>
        <w:jc w:val="both"/>
      </w:pPr>
      <w:r>
        <w:t>Kõik valgustid peavad sobima kasutamiseks kohalikes kliimatingimustes (statistika esitatud ET-2 0102-0329 Eesti kliima teatmik ehitajale) ja Eestis tagatud pingekvaliteedil (EVS-EN 50160 Avalike elektrivõrkude pinge tunnussuurused).</w:t>
      </w:r>
    </w:p>
    <w:p w14:paraId="3D9F781A" w14:textId="77777777" w:rsidR="004172FE" w:rsidRDefault="004172FE" w:rsidP="004172FE">
      <w:pPr>
        <w:jc w:val="both"/>
      </w:pPr>
    </w:p>
    <w:p w14:paraId="29CF5E7B" w14:textId="77777777" w:rsidR="004172FE" w:rsidRPr="001D2C2A" w:rsidRDefault="004172FE" w:rsidP="004172FE">
      <w:pPr>
        <w:jc w:val="both"/>
        <w:rPr>
          <w:b/>
          <w:bCs/>
        </w:rPr>
      </w:pPr>
      <w:r w:rsidRPr="001D2C2A">
        <w:rPr>
          <w:b/>
          <w:bCs/>
        </w:rPr>
        <w:t>Nõuded valgusti konstruktsioonile:</w:t>
      </w:r>
    </w:p>
    <w:p w14:paraId="136850C7" w14:textId="77777777" w:rsidR="004172FE" w:rsidRDefault="004172FE" w:rsidP="004172FE">
      <w:pPr>
        <w:numPr>
          <w:ilvl w:val="0"/>
          <w:numId w:val="5"/>
        </w:numPr>
        <w:jc w:val="both"/>
      </w:pPr>
      <w:r>
        <w:t>Valgusti korpus koos jahutuselemendiga peab olema valmistatud ilmastikule vastupidavast alumiiniumist või samaväärsest või paremate soojusvahetuslike omadustega metallist, tagamaks loomulikku soojusvahetust. Sundjahutamist (näit ventilaator, pumbad vms) kasutada ei ole lubatud.</w:t>
      </w:r>
    </w:p>
    <w:p w14:paraId="23EFAFB2" w14:textId="77777777" w:rsidR="004172FE" w:rsidRDefault="004172FE" w:rsidP="004172FE">
      <w:pPr>
        <w:numPr>
          <w:ilvl w:val="0"/>
          <w:numId w:val="5"/>
        </w:numPr>
        <w:jc w:val="both"/>
      </w:pPr>
      <w:r>
        <w:t xml:space="preserve">Mereäärsesse piirkonda (0,5 km merepiirist) paigaldatavad valgustid peavad omama kaitset sooladest tingitud </w:t>
      </w:r>
      <w:proofErr w:type="spellStart"/>
      <w:r>
        <w:t>elektrokeemilise</w:t>
      </w:r>
      <w:proofErr w:type="spellEnd"/>
      <w:r>
        <w:t xml:space="preserve"> korrodeerumise vastu ja omama vastavat sertifikaati. Valgustis kasutatavad erinevad omavahel kokku puutuvad materjalid ei tohi tekitada aktiivseid galvaanilisi paare.</w:t>
      </w:r>
    </w:p>
    <w:p w14:paraId="3D340B7E" w14:textId="77777777" w:rsidR="004172FE" w:rsidRDefault="004172FE" w:rsidP="004172FE">
      <w:pPr>
        <w:numPr>
          <w:ilvl w:val="0"/>
          <w:numId w:val="5"/>
        </w:numPr>
        <w:jc w:val="both"/>
      </w:pPr>
      <w:r>
        <w:t xml:space="preserve">Valgusti tehniline lahendus peab tagama kliimatingimustele vastava pikaealise valgustisisese mikrokliima, kaitsma valgusti tihendeid ega laskma </w:t>
      </w:r>
      <w:proofErr w:type="spellStart"/>
      <w:r>
        <w:t>kondensveel</w:t>
      </w:r>
      <w:proofErr w:type="spellEnd"/>
      <w:r>
        <w:t xml:space="preserve"> valgustisse tekkida.</w:t>
      </w:r>
    </w:p>
    <w:p w14:paraId="10A9B3B9" w14:textId="77777777" w:rsidR="004172FE" w:rsidRDefault="004172FE" w:rsidP="004172FE">
      <w:pPr>
        <w:numPr>
          <w:ilvl w:val="0"/>
          <w:numId w:val="5"/>
        </w:numPr>
        <w:jc w:val="both"/>
      </w:pPr>
      <w:r>
        <w:t>Valgusti peab taluma keskkonnatemperatuuri -40…+50°C. Valgusti tunnustoimivusnäitajad peavad olema tagatud töökeskkonna temperatuuril -25…+25ºC. Külmemas keskkonnas peavad valgustid talitlema, kuid kõrvalekalle toimivusnäitajatest on lubatud.</w:t>
      </w:r>
    </w:p>
    <w:p w14:paraId="5960769B" w14:textId="77777777" w:rsidR="004172FE" w:rsidRDefault="004172FE" w:rsidP="004172FE">
      <w:pPr>
        <w:numPr>
          <w:ilvl w:val="0"/>
          <w:numId w:val="5"/>
        </w:numPr>
        <w:jc w:val="both"/>
      </w:pPr>
      <w:r>
        <w:t>Valgustile peavad olema teostatud IP ja IK katsetused tootjast sõltumatus laboris. Valgusti kaitseaste peab olema vähemalt IP66 ja löögikindlus vähemalt IK08.</w:t>
      </w:r>
    </w:p>
    <w:p w14:paraId="64B2ED33" w14:textId="77777777" w:rsidR="004172FE" w:rsidRDefault="004172FE" w:rsidP="004172FE">
      <w:pPr>
        <w:numPr>
          <w:ilvl w:val="0"/>
          <w:numId w:val="5"/>
        </w:numPr>
        <w:jc w:val="both"/>
      </w:pPr>
      <w:r>
        <w:t>Valgusti konsoolikinnitus peab tagama valgusti muutumatu asendi konsoolil ka tugevate tuulte korral. Valgusti kaal peab jääma masti taluvuspiiridesse.</w:t>
      </w:r>
    </w:p>
    <w:p w14:paraId="3F42B603" w14:textId="77777777" w:rsidR="004172FE" w:rsidRDefault="004172FE" w:rsidP="004172FE">
      <w:pPr>
        <w:numPr>
          <w:ilvl w:val="0"/>
          <w:numId w:val="5"/>
        </w:numPr>
        <w:jc w:val="both"/>
      </w:pPr>
      <w:r>
        <w:t xml:space="preserve">Valgusti konstruktsioon peab olema teostatud selliselt, et valgusti korpus, elektroonika ja </w:t>
      </w:r>
      <w:proofErr w:type="spellStart"/>
      <w:r>
        <w:t>leedmoodul</w:t>
      </w:r>
      <w:proofErr w:type="spellEnd"/>
      <w:r>
        <w:t xml:space="preserve"> on sama potentsiaali alla ühendatud ning tagama avatud valgusti korral nii elektroonikale kui ka </w:t>
      </w:r>
      <w:proofErr w:type="spellStart"/>
      <w:r>
        <w:t>leedmoodulile</w:t>
      </w:r>
      <w:proofErr w:type="spellEnd"/>
      <w:r>
        <w:t xml:space="preserve"> kaitse </w:t>
      </w:r>
      <w:proofErr w:type="spellStart"/>
      <w:r>
        <w:t>elektrostaatilise</w:t>
      </w:r>
      <w:proofErr w:type="spellEnd"/>
      <w:r>
        <w:t xml:space="preserve"> </w:t>
      </w:r>
      <w:proofErr w:type="spellStart"/>
      <w:r>
        <w:t>ülepinge</w:t>
      </w:r>
      <w:proofErr w:type="spellEnd"/>
      <w:r>
        <w:t xml:space="preserve"> eest (ESD)</w:t>
      </w:r>
    </w:p>
    <w:p w14:paraId="7D4D6DEC" w14:textId="77777777" w:rsidR="004172FE" w:rsidRDefault="004172FE" w:rsidP="004172FE">
      <w:pPr>
        <w:numPr>
          <w:ilvl w:val="0"/>
          <w:numId w:val="5"/>
        </w:numPr>
        <w:jc w:val="both"/>
      </w:pPr>
      <w:r>
        <w:t xml:space="preserve">Valgusti peab olema eraldi seadmega kaitstud min 10 </w:t>
      </w:r>
      <w:proofErr w:type="spellStart"/>
      <w:r>
        <w:t>kV</w:t>
      </w:r>
      <w:proofErr w:type="spellEnd"/>
      <w:r>
        <w:t xml:space="preserve"> liig- ja impulsspingete eest.</w:t>
      </w:r>
    </w:p>
    <w:p w14:paraId="1E7EF8F6" w14:textId="77777777" w:rsidR="004172FE" w:rsidRDefault="004172FE" w:rsidP="004172FE">
      <w:pPr>
        <w:numPr>
          <w:ilvl w:val="0"/>
          <w:numId w:val="5"/>
        </w:numPr>
        <w:jc w:val="both"/>
      </w:pPr>
      <w:r>
        <w:t xml:space="preserve">Valgustis peab olema </w:t>
      </w:r>
      <w:proofErr w:type="spellStart"/>
      <w:r>
        <w:t>termokaitse</w:t>
      </w:r>
      <w:proofErr w:type="spellEnd"/>
      <w:r>
        <w:t xml:space="preserve">, mis tagab valgustite tõrgeteta tunnus-eluea hämardades valgustit </w:t>
      </w:r>
      <w:proofErr w:type="spellStart"/>
      <w:r>
        <w:t>leedmooduli</w:t>
      </w:r>
      <w:proofErr w:type="spellEnd"/>
      <w:r>
        <w:t xml:space="preserve"> erandliku ülekuumenemise korral kuni tunnustemperatuuri stabiliseerumiseni.</w:t>
      </w:r>
    </w:p>
    <w:p w14:paraId="0821C385" w14:textId="77777777" w:rsidR="004172FE" w:rsidRDefault="004172FE" w:rsidP="004172FE">
      <w:pPr>
        <w:numPr>
          <w:ilvl w:val="0"/>
          <w:numId w:val="5"/>
        </w:numPr>
        <w:jc w:val="both"/>
      </w:pPr>
      <w:r>
        <w:t>Valgustite liiteseadised peavad olema eelhäälestatud.</w:t>
      </w:r>
    </w:p>
    <w:p w14:paraId="12568A1B" w14:textId="77777777" w:rsidR="004172FE" w:rsidRDefault="004172FE" w:rsidP="004172FE">
      <w:pPr>
        <w:numPr>
          <w:ilvl w:val="0"/>
          <w:numId w:val="5"/>
        </w:numPr>
        <w:jc w:val="both"/>
      </w:pPr>
      <w:proofErr w:type="spellStart"/>
      <w:r>
        <w:t>Leedmoodulid</w:t>
      </w:r>
      <w:proofErr w:type="spellEnd"/>
      <w:r>
        <w:t xml:space="preserve"> ja elektrilised </w:t>
      </w:r>
      <w:proofErr w:type="spellStart"/>
      <w:r>
        <w:t>komponentid</w:t>
      </w:r>
      <w:proofErr w:type="spellEnd"/>
      <w:r>
        <w:t xml:space="preserve"> peavad läbi kiirühenduste olema vahetatavad.</w:t>
      </w:r>
    </w:p>
    <w:p w14:paraId="1CFCD78C" w14:textId="77777777" w:rsidR="004172FE" w:rsidRDefault="004172FE" w:rsidP="004172FE">
      <w:pPr>
        <w:numPr>
          <w:ilvl w:val="0"/>
          <w:numId w:val="5"/>
        </w:numPr>
        <w:jc w:val="both"/>
      </w:pPr>
      <w:r>
        <w:t>Valgusti peab olema varustatud paigalduskaabliga.</w:t>
      </w:r>
    </w:p>
    <w:p w14:paraId="2AE5D001" w14:textId="77777777" w:rsidR="004172FE" w:rsidRDefault="004172FE" w:rsidP="004172FE">
      <w:pPr>
        <w:numPr>
          <w:ilvl w:val="0"/>
          <w:numId w:val="5"/>
        </w:numPr>
        <w:jc w:val="both"/>
      </w:pPr>
      <w:r>
        <w:t xml:space="preserve">Valgusti </w:t>
      </w:r>
      <w:proofErr w:type="spellStart"/>
      <w:r>
        <w:t>juhtimiskontroller</w:t>
      </w:r>
      <w:proofErr w:type="spellEnd"/>
      <w:r>
        <w:t xml:space="preserve"> jääb välja poole valgustit, va juhul kui koos valgustiga tarnitakse ka juhtimissüsteem.</w:t>
      </w:r>
    </w:p>
    <w:p w14:paraId="4D698E67" w14:textId="77777777" w:rsidR="004172FE" w:rsidRDefault="004172FE" w:rsidP="004172FE">
      <w:pPr>
        <w:jc w:val="both"/>
      </w:pPr>
    </w:p>
    <w:p w14:paraId="6588EFAA" w14:textId="77777777" w:rsidR="004172FE" w:rsidRPr="001D2C2A" w:rsidRDefault="004172FE" w:rsidP="004172FE">
      <w:pPr>
        <w:jc w:val="both"/>
        <w:rPr>
          <w:b/>
          <w:bCs/>
        </w:rPr>
      </w:pPr>
      <w:r w:rsidRPr="001D2C2A">
        <w:rPr>
          <w:b/>
          <w:bCs/>
        </w:rPr>
        <w:t>Nõuded valgusti toimivusnäitajatele:</w:t>
      </w:r>
    </w:p>
    <w:p w14:paraId="515F3C53" w14:textId="77777777" w:rsidR="004172FE" w:rsidRDefault="004172FE" w:rsidP="004172FE">
      <w:pPr>
        <w:numPr>
          <w:ilvl w:val="0"/>
          <w:numId w:val="6"/>
        </w:numPr>
        <w:jc w:val="both"/>
      </w:pPr>
      <w:r>
        <w:t>Valgusti valgusviljakus peab täisvõimsusel talitlemisel olema vähemalt 100 lm/W. Valgustite efektiivsuse omavahelisel võrdlusel on eelis väiksema tarbimisvõimsusega valgustil, mis täidab kõiki kehtivas standardis EVS-EN 12301 esitatud nõudeid ning on arvutuslikul teelõigul väiksema erivõimsusnäitajaga (</w:t>
      </w:r>
      <w:proofErr w:type="spellStart"/>
      <w:r>
        <w:t>power</w:t>
      </w:r>
      <w:proofErr w:type="spellEnd"/>
      <w:r>
        <w:t xml:space="preserve"> </w:t>
      </w:r>
      <w:proofErr w:type="spellStart"/>
      <w:r>
        <w:t>density</w:t>
      </w:r>
      <w:proofErr w:type="spellEnd"/>
      <w:r>
        <w:t xml:space="preserve"> </w:t>
      </w:r>
      <w:proofErr w:type="spellStart"/>
      <w:r>
        <w:t>indicator</w:t>
      </w:r>
      <w:proofErr w:type="spellEnd"/>
      <w:r>
        <w:t xml:space="preserve">) ja </w:t>
      </w:r>
      <w:proofErr w:type="spellStart"/>
      <w:r>
        <w:t>energiatarbimisnäitajaga</w:t>
      </w:r>
      <w:proofErr w:type="spellEnd"/>
      <w:r>
        <w:t xml:space="preserve"> (</w:t>
      </w:r>
      <w:proofErr w:type="spellStart"/>
      <w:r>
        <w:t>annual</w:t>
      </w:r>
      <w:proofErr w:type="spellEnd"/>
      <w:r>
        <w:t xml:space="preserve"> </w:t>
      </w:r>
      <w:proofErr w:type="spellStart"/>
      <w:r>
        <w:t>energy</w:t>
      </w:r>
      <w:proofErr w:type="spellEnd"/>
      <w:r>
        <w:t xml:space="preserve"> </w:t>
      </w:r>
      <w:proofErr w:type="spellStart"/>
      <w:r>
        <w:t>consumption</w:t>
      </w:r>
      <w:proofErr w:type="spellEnd"/>
      <w:r>
        <w:t xml:space="preserve"> </w:t>
      </w:r>
      <w:proofErr w:type="spellStart"/>
      <w:r>
        <w:t>indicator</w:t>
      </w:r>
      <w:proofErr w:type="spellEnd"/>
      <w:r>
        <w:t>).</w:t>
      </w:r>
    </w:p>
    <w:p w14:paraId="4D9A27C0" w14:textId="77777777" w:rsidR="004172FE" w:rsidRDefault="004172FE" w:rsidP="004172FE">
      <w:pPr>
        <w:numPr>
          <w:ilvl w:val="0"/>
          <w:numId w:val="6"/>
        </w:numPr>
        <w:jc w:val="both"/>
      </w:pPr>
      <w:r>
        <w:t>Valgustist saadava valguse värvsustemperatuur (CCT) võib olla vastavalt tellija soovile 3000 või 4000 K. Maksimaalne uutele valgustitele lubatav värvsustemperatuuri hälve partii raames 3000 K korral + 200 K ja 4000 K korral + 250 K.</w:t>
      </w:r>
    </w:p>
    <w:p w14:paraId="2DF3C44C" w14:textId="77777777" w:rsidR="004172FE" w:rsidRDefault="004172FE" w:rsidP="004172FE">
      <w:pPr>
        <w:numPr>
          <w:ilvl w:val="0"/>
          <w:numId w:val="6"/>
        </w:numPr>
        <w:jc w:val="both"/>
      </w:pPr>
      <w:r>
        <w:t>Valgusti värviedastusindeks CRI peab olema ≥ 70.</w:t>
      </w:r>
    </w:p>
    <w:p w14:paraId="7BBE5F63" w14:textId="77777777" w:rsidR="004172FE" w:rsidRDefault="004172FE" w:rsidP="004172FE">
      <w:pPr>
        <w:numPr>
          <w:ilvl w:val="0"/>
          <w:numId w:val="6"/>
        </w:numPr>
        <w:jc w:val="both"/>
      </w:pPr>
      <w:r>
        <w:t xml:space="preserve">Valgusti toimivusnäitajad peavad olema vähemalt L80B10 100000h, +25ºC juures. Tellijal on õigus küsida valgustis kasutatud </w:t>
      </w:r>
      <w:proofErr w:type="spellStart"/>
      <w:r>
        <w:t>leedmooduli</w:t>
      </w:r>
      <w:proofErr w:type="spellEnd"/>
      <w:r>
        <w:t xml:space="preserve"> ja valgusti kohta testprotokolle kontrollimaks, et valgustikonstruktsioon tagab </w:t>
      </w:r>
      <w:proofErr w:type="spellStart"/>
      <w:r>
        <w:t>leedmoodulile</w:t>
      </w:r>
      <w:proofErr w:type="spellEnd"/>
      <w:r>
        <w:t xml:space="preserve"> piisava jahutuse.</w:t>
      </w:r>
    </w:p>
    <w:p w14:paraId="515E599E" w14:textId="77777777" w:rsidR="004172FE" w:rsidRDefault="004172FE" w:rsidP="004172FE">
      <w:pPr>
        <w:jc w:val="both"/>
      </w:pPr>
    </w:p>
    <w:p w14:paraId="2BA0D798" w14:textId="77777777" w:rsidR="004172FE" w:rsidRPr="001D2C2A" w:rsidRDefault="004172FE" w:rsidP="004172FE">
      <w:pPr>
        <w:jc w:val="both"/>
        <w:rPr>
          <w:b/>
          <w:bCs/>
        </w:rPr>
      </w:pPr>
      <w:r w:rsidRPr="001D2C2A">
        <w:rPr>
          <w:b/>
          <w:bCs/>
        </w:rPr>
        <w:t>Nõuded valgustite tootelehel või kasutusjuhendis esitatavale informatsioonile:</w:t>
      </w:r>
    </w:p>
    <w:p w14:paraId="547BA9D9" w14:textId="7FF0D8D8" w:rsidR="004172FE" w:rsidRDefault="004172FE" w:rsidP="004172FE">
      <w:pPr>
        <w:numPr>
          <w:ilvl w:val="0"/>
          <w:numId w:val="7"/>
        </w:numPr>
        <w:jc w:val="both"/>
      </w:pPr>
      <w:r>
        <w:t>Valgusti peab omama tootja firma poolt väljastatud korrektset eesti- ja/või inglisekeelset paigaldus- ja hooldusjuhendit. Hooldusjuhend peab andma selged juhised valgustile lubatud puhastusmeetmete kohta ning muud seadme kasutamisel vajalikku informatsiooni.</w:t>
      </w:r>
    </w:p>
    <w:p w14:paraId="55BBC61C" w14:textId="77777777" w:rsidR="00A73686" w:rsidRDefault="00A73686" w:rsidP="00A73686">
      <w:pPr>
        <w:jc w:val="both"/>
      </w:pPr>
    </w:p>
    <w:p w14:paraId="36A55CB5" w14:textId="272FDC8D" w:rsidR="004172FE" w:rsidRDefault="004172FE" w:rsidP="004172FE">
      <w:pPr>
        <w:jc w:val="both"/>
      </w:pPr>
      <w:r>
        <w:t>Valgustid peavad käivituma sujuvalt. Nende tooteleht või kasutusjuhend peab sisaldama infot käivitusvoolude suuruse ja aja kohta. Samuti peavad olema välja toodud soovituslikud andmed kaitselülitite väärtuste ja rakenduste kohta sõltuvalt valgustite arvust paigaldises</w:t>
      </w:r>
    </w:p>
    <w:p w14:paraId="76DC3820" w14:textId="79622D0A" w:rsidR="00E533CE" w:rsidRDefault="00E533CE">
      <w:pPr>
        <w:jc w:val="both"/>
      </w:pPr>
    </w:p>
    <w:p w14:paraId="547E08AC" w14:textId="77777777" w:rsidR="006533E9" w:rsidRDefault="006533E9">
      <w:pPr>
        <w:pStyle w:val="Heading1"/>
      </w:pPr>
      <w:bookmarkStart w:id="4" w:name="_Toc74210816"/>
      <w:r>
        <w:t>Kaabelliinid</w:t>
      </w:r>
      <w:bookmarkEnd w:id="4"/>
    </w:p>
    <w:p w14:paraId="21F6DF55" w14:textId="6A5BEFB4" w:rsidR="000B001A" w:rsidRDefault="000B001A" w:rsidP="000B001A">
      <w:pPr>
        <w:jc w:val="both"/>
      </w:pPr>
      <w:r>
        <w:t>Joonisel EL-5-03 on toodud projekteeritud kaablitrass ja valgustimastide asukohad. Valgustite toiteliin on projekteeritud alumiinium kaabliga AXPK4G</w:t>
      </w:r>
      <w:r w:rsidR="00867C5A">
        <w:t>25</w:t>
      </w:r>
      <w:r>
        <w:t>. Kaabel paigaldada 0,7-1,0 m sügavusele teepinnast ja kogu ulatuses kaablikaitsetorusse. Samuti tähistada kaablitrass kaabli kohale pinnasesse paigaldatud märkelindiga.</w:t>
      </w:r>
    </w:p>
    <w:p w14:paraId="16E2815E" w14:textId="77777777" w:rsidR="000B001A" w:rsidRDefault="000B001A" w:rsidP="000B001A">
      <w:pPr>
        <w:jc w:val="both"/>
      </w:pPr>
    </w:p>
    <w:p w14:paraId="0A89C38D" w14:textId="77777777" w:rsidR="000B001A" w:rsidRDefault="000B001A" w:rsidP="000B001A">
      <w:pPr>
        <w:jc w:val="both"/>
      </w:pPr>
      <w:r w:rsidRPr="00F84D96">
        <w:t>Lähemale kui 2 m truubitorust või truubiotsa kindlustusest on lubatav tehnovõrku kavandada vaid kinnisel meetodil, vähemalt 1 m sügavusel truubi põhjast.</w:t>
      </w:r>
      <w:r>
        <w:t xml:space="preserve"> </w:t>
      </w:r>
      <w:r w:rsidRPr="00F84D96">
        <w:t>Puurimiskaevikud ei tohi olla tee nõlva alumisele joonele lähemal kui 1,0 m või nõlva puudumisel teekatte servale lähemal kui 3,0 m, eriti kitsastes oludes lähemal kui 2,0 m.).</w:t>
      </w:r>
    </w:p>
    <w:p w14:paraId="621FA7E0" w14:textId="77777777" w:rsidR="000B001A" w:rsidRDefault="000B001A" w:rsidP="000B001A">
      <w:pPr>
        <w:jc w:val="both"/>
      </w:pPr>
    </w:p>
    <w:p w14:paraId="73782A4B" w14:textId="39F69730" w:rsidR="000B001A" w:rsidRDefault="000B001A" w:rsidP="000B001A">
      <w:pPr>
        <w:jc w:val="both"/>
      </w:pPr>
      <w:r>
        <w:t>Kaabli kaugus kergliiklustee servast kasutades kinniselt kaabli paigaldust on min 0,5m katte servast, kaevikud ei tohi kattesse ulatuda. Maha sõitude ja truupide alt tuleb kaabel paigaldada kinnisel meetodil, truubi all min 1,0m.</w:t>
      </w:r>
    </w:p>
    <w:p w14:paraId="63FB6AFE" w14:textId="77777777" w:rsidR="000B001A" w:rsidRDefault="000B001A" w:rsidP="000B001A">
      <w:pPr>
        <w:jc w:val="both"/>
      </w:pPr>
    </w:p>
    <w:p w14:paraId="3F4473E8" w14:textId="77777777" w:rsidR="000B001A" w:rsidRDefault="000B001A" w:rsidP="000B001A">
      <w:pPr>
        <w:jc w:val="both"/>
      </w:pPr>
      <w:r>
        <w:t>Lahtiselt paigalduse peab kaabli kaugus kergliiklustee servast olema min 1,0m. Kaabli sügavuseks 07-1,0m, 750N kaitsetorus. Vältida adraga paigaldust (tehnika võib katet kahjustada).</w:t>
      </w:r>
    </w:p>
    <w:p w14:paraId="401F58C2" w14:textId="77777777" w:rsidR="000B001A" w:rsidRDefault="000B001A" w:rsidP="000B001A">
      <w:pPr>
        <w:jc w:val="both"/>
      </w:pPr>
    </w:p>
    <w:p w14:paraId="0D9CDD47" w14:textId="77777777" w:rsidR="000B001A" w:rsidRDefault="000B001A" w:rsidP="000B001A">
      <w:pPr>
        <w:jc w:val="both"/>
        <w:rPr>
          <w:szCs w:val="24"/>
        </w:rPr>
      </w:pPr>
      <w:r>
        <w:t>Kaablite kaugus puutüvedest peab olema üldjuhul vähemalt 2 m. Kaablite paigaldamisel lähemale kui 2 m tuleb kaevamistööd teostada käsitsi. Kaabelliinid ehitamisel juhinduda Eesti Energia Jaotusvõrgu (Elektrilevi) standardist JV ST 5-6:2001, osa 6.</w:t>
      </w:r>
    </w:p>
    <w:p w14:paraId="55E19541" w14:textId="77777777" w:rsidR="000B001A" w:rsidRDefault="000B001A" w:rsidP="000B001A">
      <w:pPr>
        <w:jc w:val="both"/>
      </w:pPr>
      <w:r>
        <w:rPr>
          <w:szCs w:val="24"/>
        </w:rPr>
        <w:br/>
      </w:r>
      <w:proofErr w:type="spellStart"/>
      <w:r>
        <w:rPr>
          <w:szCs w:val="24"/>
        </w:rPr>
        <w:t>ELV-le</w:t>
      </w:r>
      <w:proofErr w:type="spellEnd"/>
      <w:r>
        <w:rPr>
          <w:szCs w:val="24"/>
        </w:rPr>
        <w:t xml:space="preserve"> mittekuuluvate liinide kaitsevööndis tööde teostamine kooskõlastada liini valdajaga. Arvestada maa-ala kohta kehtestatud tehnovõrkude detailplaneeringut, elektrivõrkude kaitse-eeskirju ja servituudialasid.  </w:t>
      </w:r>
    </w:p>
    <w:p w14:paraId="5C8BBDCA" w14:textId="77777777" w:rsidR="006533E9" w:rsidRDefault="006533E9">
      <w:pPr>
        <w:jc w:val="both"/>
      </w:pPr>
    </w:p>
    <w:p w14:paraId="77FCDF72" w14:textId="77777777" w:rsidR="006533E9" w:rsidRDefault="006533E9">
      <w:pPr>
        <w:pStyle w:val="Heading1"/>
      </w:pPr>
      <w:bookmarkStart w:id="5" w:name="_Toc74210817"/>
      <w:r>
        <w:t>Kaevetööd ja taastamine</w:t>
      </w:r>
      <w:bookmarkEnd w:id="5"/>
    </w:p>
    <w:p w14:paraId="3B151C4A" w14:textId="61AFA6E9" w:rsidR="006533E9" w:rsidRDefault="006533E9">
      <w:pPr>
        <w:jc w:val="both"/>
      </w:pPr>
      <w:r>
        <w:t xml:space="preserve">Kergliiklustee valgustuse trassid kulgevad kohtades, kus on olemasolevaid teisi tehnovõrke, millega projekteeritud liinil on ristumisi. Kaevetööde teostamisel on ehitajal kohustus tagada olemasolevate siderajatiste säilimine. Enne kaevetöödega alustamist kutsuda kohale teiste  olemasolevate tehnovõrkude valdajad, selgitamaks trasside tegelikku paiknemist looduses. Eriti vastutusrikastel lõikudel kutsuda trasside valdajad kaevetöödele jälgijaiks. Tööde teostajal võtta kaeveluba kohalikust omavalitsusest, teha teostusjoonised, </w:t>
      </w:r>
      <w:proofErr w:type="spellStart"/>
      <w:r>
        <w:t>elektrotehnilised</w:t>
      </w:r>
      <w:proofErr w:type="spellEnd"/>
      <w:r>
        <w:t xml:space="preserve"> kontrollmõõtmised ning vajalik elektripaigaldise kasutuselevõtu protseduur.</w:t>
      </w:r>
    </w:p>
    <w:p w14:paraId="2AA3212C" w14:textId="4F3C575F" w:rsidR="004671C8" w:rsidRDefault="004671C8">
      <w:pPr>
        <w:jc w:val="both"/>
      </w:pPr>
    </w:p>
    <w:p w14:paraId="550C5136" w14:textId="040F06C1" w:rsidR="008D0762" w:rsidRDefault="004671C8" w:rsidP="001A6CB2">
      <w:pPr>
        <w:spacing w:before="100" w:beforeAutospacing="1" w:after="240"/>
        <w:jc w:val="both"/>
        <w:rPr>
          <w:rStyle w:val="fontstyle01"/>
        </w:rPr>
      </w:pPr>
      <w:r>
        <w:rPr>
          <w:rStyle w:val="fontstyle01"/>
        </w:rPr>
        <w:t>Kõik tehnovõrkude ristumised riigiteedega (läbiminek tee muldkehast min 1,5 m ümbritsevast maapinnast), riigiteelt algavate kohalike teedega ja maha</w:t>
      </w:r>
      <w:r w:rsidR="000B001A">
        <w:rPr>
          <w:rStyle w:val="fontstyle01"/>
        </w:rPr>
        <w:t xml:space="preserve"> </w:t>
      </w:r>
      <w:r>
        <w:rPr>
          <w:rStyle w:val="fontstyle01"/>
        </w:rPr>
        <w:t xml:space="preserve">sõitudega </w:t>
      </w:r>
      <w:proofErr w:type="spellStart"/>
      <w:r>
        <w:rPr>
          <w:rStyle w:val="fontstyle01"/>
        </w:rPr>
        <w:t>teemaa</w:t>
      </w:r>
      <w:proofErr w:type="spellEnd"/>
      <w:r>
        <w:rPr>
          <w:rStyle w:val="fontstyle01"/>
        </w:rPr>
        <w:t xml:space="preserve"> piirides kavandada kinnisel meetodil, suundpuurimisega ning võimalikult täisnurga all (70°-110°). Arvestada tuleb tehnovõrgu rajamissügavust ja mulde varisemisnurka (puurimiskaeviku sügavus, varisemisnurk), et vältida maantee mulde, katendi ja rajatiste kahjustamist.</w:t>
      </w:r>
    </w:p>
    <w:p w14:paraId="1BBBCC15" w14:textId="4B42999F" w:rsidR="001A6CB2" w:rsidRDefault="008D0762" w:rsidP="001A6CB2">
      <w:pPr>
        <w:spacing w:before="100" w:beforeAutospacing="1" w:after="240"/>
        <w:jc w:val="both"/>
        <w:rPr>
          <w:rStyle w:val="fontstyle01"/>
        </w:rPr>
      </w:pPr>
      <w:r w:rsidRPr="008D0762">
        <w:rPr>
          <w:rStyle w:val="fontstyle01"/>
        </w:rPr>
        <w:t>Puurimiskaevikud ei tohi olla tee nõlva alumisele joonele lähemal kui 1,0 m või nõlva puudumisel teekatte servale lähemal kui 3,0 m, eriti kitsastes oludes lähemal kui 2,0 m.).</w:t>
      </w:r>
    </w:p>
    <w:p w14:paraId="52673858" w14:textId="77777777" w:rsidR="001A6CB2" w:rsidRDefault="001A6CB2" w:rsidP="001A6CB2">
      <w:pPr>
        <w:spacing w:before="100" w:beforeAutospacing="1" w:after="240"/>
        <w:jc w:val="both"/>
        <w:rPr>
          <w:rStyle w:val="fontstyle01"/>
        </w:rPr>
      </w:pPr>
      <w:r w:rsidRPr="001A6CB2">
        <w:rPr>
          <w:rStyle w:val="fontstyle01"/>
        </w:rPr>
        <w:t>Lähemale kui 2 m truubitorust või truubiotsa kindlustusest on lubatav tehnovõrku kavandada vaid kinnisel meetodil, vähemalt 1 m sügavusel truubi põhjast.</w:t>
      </w:r>
    </w:p>
    <w:p w14:paraId="246EDFC4" w14:textId="1E8AEB07" w:rsidR="004671C8" w:rsidRPr="001A6CB2" w:rsidRDefault="004671C8" w:rsidP="001A6CB2">
      <w:pPr>
        <w:spacing w:before="100" w:beforeAutospacing="1" w:after="240"/>
        <w:jc w:val="both"/>
        <w:rPr>
          <w:color w:val="000000"/>
          <w:szCs w:val="24"/>
        </w:rPr>
      </w:pPr>
      <w:r>
        <w:rPr>
          <w:rStyle w:val="fontstyle01"/>
        </w:rPr>
        <w:t xml:space="preserve">Teekonstruktsioonide kahjustamine on keelatud; ehitustehnikaga manööverdamine maanteel, sh mulde nõlvadel ei ole lubatud. Riigiteega ristumisel ja teemaal paigaldada tehnovõrgud kogu </w:t>
      </w:r>
      <w:proofErr w:type="spellStart"/>
      <w:r>
        <w:rPr>
          <w:rStyle w:val="fontstyle01"/>
        </w:rPr>
        <w:t>teemaa</w:t>
      </w:r>
      <w:proofErr w:type="spellEnd"/>
      <w:r>
        <w:rPr>
          <w:rStyle w:val="fontstyle01"/>
        </w:rPr>
        <w:t xml:space="preserve"> ulatuses kaitsehülssi.</w:t>
      </w:r>
      <w:r w:rsidRPr="00777538">
        <w:rPr>
          <w:rStyle w:val="WW8Num1z0"/>
        </w:rPr>
        <w:t xml:space="preserve"> </w:t>
      </w:r>
      <w:r w:rsidRPr="001A6CB2">
        <w:rPr>
          <w:rStyle w:val="WW8Num1z0"/>
          <w:b w:val="0"/>
          <w:bCs w:val="0"/>
        </w:rPr>
        <w:t>E</w:t>
      </w:r>
      <w:r>
        <w:rPr>
          <w:rStyle w:val="fontstyle01"/>
        </w:rPr>
        <w:t>hitatav tehnovõrk peab vastama ehitusseadustikust tulenevatele normidele</w:t>
      </w:r>
      <w:r>
        <w:rPr>
          <w:color w:val="000000"/>
        </w:rPr>
        <w:t xml:space="preserve"> </w:t>
      </w:r>
      <w:r>
        <w:rPr>
          <w:rStyle w:val="fontstyle01"/>
        </w:rPr>
        <w:t>ja ei tohi ekspluatatsioonijärgselt seada takistusi liiklusele, tee ja teerajatiste teehoiule (korrashoiule) ning sademe- ja pinnasevete ärajuhtimisele riigitee transpordimaalt ja kaitsevööndist.</w:t>
      </w:r>
    </w:p>
    <w:p w14:paraId="5BEDCB92" w14:textId="77777777" w:rsidR="006533E9" w:rsidRDefault="006533E9">
      <w:pPr>
        <w:jc w:val="both"/>
      </w:pPr>
      <w:r>
        <w:t>Side olemasolevate liinirajatiste kaitseks lähtuda Elioni AS dokumendist: „TÜÜPSITUATSIOONID KAEVETÖÖDEL JA VÕIMALIKUD KAITSEMEETODID LIINIRAJATISTE SÄILITAMISEKS“.</w:t>
      </w:r>
    </w:p>
    <w:p w14:paraId="4CA7809F" w14:textId="77777777" w:rsidR="006533E9" w:rsidRDefault="006533E9">
      <w:pPr>
        <w:jc w:val="both"/>
      </w:pPr>
    </w:p>
    <w:p w14:paraId="50FE32C5" w14:textId="77777777" w:rsidR="006533E9" w:rsidRDefault="006533E9">
      <w:pPr>
        <w:jc w:val="both"/>
      </w:pPr>
      <w:r>
        <w:lastRenderedPageBreak/>
        <w:t xml:space="preserve">Kommunikatsioonide ristumisel side maakaablite või kaablikanalisatsiooniga kaaluda  esmajärjekorras kinnise meetodi kasutamist. Läbisurumist ja puurimist teostatakse reeglina liinirajatise poolelt. Ristumisel side maakaablitega nähakse vajadusel ette kaablite kaitsmine  poolitatavate kaablikaitsetorudega &gt;1,5 m mõlemale poole sidega ristuva rajatise teljest ning </w:t>
      </w:r>
      <w:proofErr w:type="spellStart"/>
      <w:r>
        <w:t>teemaa</w:t>
      </w:r>
      <w:proofErr w:type="spellEnd"/>
      <w:r>
        <w:t xml:space="preserve"> piirist väljapoole kauguseni &gt;1,0 m. Kui olemasoleva kaablikanalisatsiooni funktsionaalsust ehitusalal ei ole võimalik tagada, nähakse ristumisel kaablikanalitorudega ette:</w:t>
      </w:r>
    </w:p>
    <w:p w14:paraId="42EE95B2" w14:textId="77777777" w:rsidR="006533E9" w:rsidRDefault="006533E9">
      <w:pPr>
        <w:jc w:val="both"/>
      </w:pPr>
      <w:r>
        <w:t>a) torude eemaldamine ja utiliseerimine kaevetööde alal ning</w:t>
      </w:r>
    </w:p>
    <w:p w14:paraId="55F1973E" w14:textId="77777777" w:rsidR="006533E9" w:rsidRDefault="006533E9">
      <w:pPr>
        <w:jc w:val="both"/>
      </w:pPr>
      <w:r>
        <w:t>b) kaablite kaitsmine poolitatavate kaablikaitsetorudega &gt;1,5 m mõlemale poole ristuva rajatise teljest ning tema piirist väljapoole kauguseni &gt;1,0 m ja vajadusel</w:t>
      </w:r>
    </w:p>
    <w:p w14:paraId="30440D9A" w14:textId="77777777" w:rsidR="006533E9" w:rsidRDefault="006533E9">
      <w:pPr>
        <w:jc w:val="both"/>
      </w:pPr>
      <w:r>
        <w:t>c) kaablikaitsetorude või maakaablite kõrvale jaotuskohtade ja/või sidekaevude vahelistel lõikudel 100 mm kaablikanali asendustorude ja täiendavate sidekaevude ehitus ning  elektrooniliste markerite (markerpallide) paigaldus.</w:t>
      </w:r>
    </w:p>
    <w:p w14:paraId="3DCA8BE3" w14:textId="77777777" w:rsidR="006533E9" w:rsidRDefault="006533E9">
      <w:pPr>
        <w:jc w:val="both"/>
      </w:pPr>
    </w:p>
    <w:p w14:paraId="1E654D1F" w14:textId="525CDC61" w:rsidR="006533E9" w:rsidRDefault="006533E9">
      <w:pPr>
        <w:jc w:val="both"/>
      </w:pPr>
      <w:r>
        <w:t xml:space="preserve">Maakaablite paigaldamisel jälgida vahekaugusi teiste tehnovõrkudega vastavalt riiklikes normdokumentides ja Elektrilevi OÜ võrgustandardites toodud piirväärtustele. Kaevetöödega alustamiseks tuleb kohalikult omavalitsuselt taotleda kaevetööde luba. Kaevetööd tehnovõrkude kaitsetsoonides kooskõlastada võrguvaldajatega. Kaevetööd kinnistutel kooskõlastada kinnistute valdajatega. </w:t>
      </w:r>
      <w:proofErr w:type="spellStart"/>
      <w:r>
        <w:t>Polügonomeetria</w:t>
      </w:r>
      <w:proofErr w:type="spellEnd"/>
      <w:r>
        <w:t xml:space="preserve"> punktide kaitsetsoonis (R=</w:t>
      </w:r>
      <w:r w:rsidR="004671C8">
        <w:t xml:space="preserve"> </w:t>
      </w:r>
      <w:r>
        <w:t xml:space="preserve">5 m) teostada kaevamistööd käsitsi. Kaabli kaugus </w:t>
      </w:r>
      <w:proofErr w:type="spellStart"/>
      <w:r>
        <w:t>polügonomeetria</w:t>
      </w:r>
      <w:proofErr w:type="spellEnd"/>
      <w:r>
        <w:t xml:space="preserve"> punktist peab olema vähemalt 2,5 m. Kõik tööd geodeetiliste märkide lähikonnas kooskõlastada geodeesiateenistusega.</w:t>
      </w:r>
    </w:p>
    <w:p w14:paraId="2F4C66F2" w14:textId="77777777" w:rsidR="006533E9" w:rsidRDefault="006533E9">
      <w:pPr>
        <w:jc w:val="both"/>
      </w:pPr>
    </w:p>
    <w:p w14:paraId="5DEDD092" w14:textId="689C61B2" w:rsidR="004671C8" w:rsidRDefault="006533E9" w:rsidP="004671C8">
      <w:pPr>
        <w:jc w:val="both"/>
        <w:rPr>
          <w:rStyle w:val="fontstyle01"/>
        </w:rPr>
      </w:pPr>
      <w:r>
        <w:t>Kõik pinnakatted taastada vastavalt nõuetele.</w:t>
      </w:r>
      <w:r w:rsidR="004671C8" w:rsidRPr="004671C8">
        <w:t xml:space="preserve"> </w:t>
      </w:r>
      <w:r w:rsidR="004671C8">
        <w:rPr>
          <w:rStyle w:val="fontstyle01"/>
        </w:rPr>
        <w:t>Projektis on ette nähtud tehnovõrkude paigaldustöödega rikutud maa-ala korrastamine,</w:t>
      </w:r>
      <w:r w:rsidR="004671C8">
        <w:rPr>
          <w:color w:val="000000"/>
        </w:rPr>
        <w:t xml:space="preserve"> </w:t>
      </w:r>
      <w:r w:rsidR="004671C8">
        <w:rPr>
          <w:rStyle w:val="fontstyle01"/>
        </w:rPr>
        <w:t>demonteeritud paigaldiste/rajatiste utiliseerimine ning kahjustatud riigitee rajatiste, kraavide,</w:t>
      </w:r>
      <w:r w:rsidR="004671C8">
        <w:rPr>
          <w:color w:val="000000"/>
        </w:rPr>
        <w:t xml:space="preserve"> </w:t>
      </w:r>
      <w:r w:rsidR="004671C8">
        <w:rPr>
          <w:rStyle w:val="fontstyle01"/>
        </w:rPr>
        <w:t>truupide, mulde ning teekatte taastamine.</w:t>
      </w:r>
    </w:p>
    <w:p w14:paraId="21160CBC" w14:textId="07675A04" w:rsidR="006533E9" w:rsidRDefault="006533E9">
      <w:pPr>
        <w:jc w:val="both"/>
      </w:pPr>
    </w:p>
    <w:sectPr w:rsidR="006533E9">
      <w:footerReference w:type="default" r:id="rId11"/>
      <w:type w:val="continuous"/>
      <w:pgSz w:w="11906" w:h="16838"/>
      <w:pgMar w:top="993" w:right="1134" w:bottom="851" w:left="1418" w:header="3" w:footer="567" w:gutter="0"/>
      <w:cols w:space="708"/>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D1FF69" w14:textId="77777777" w:rsidR="00A0362E" w:rsidRDefault="00A0362E">
      <w:r>
        <w:separator/>
      </w:r>
    </w:p>
  </w:endnote>
  <w:endnote w:type="continuationSeparator" w:id="0">
    <w:p w14:paraId="4E68AD26" w14:textId="77777777" w:rsidR="00A0362E" w:rsidRDefault="00A036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Lucida Sans Unicode">
    <w:panose1 w:val="020B0602030504020204"/>
    <w:charset w:val="BA"/>
    <w:family w:val="swiss"/>
    <w:pitch w:val="variable"/>
    <w:sig w:usb0="80000AFF" w:usb1="0000396B" w:usb2="00000000" w:usb3="00000000" w:csb0="000000BF" w:csb1="00000000"/>
  </w:font>
  <w:font w:name="Tahoma">
    <w:panose1 w:val="020B0604030504040204"/>
    <w:charset w:val="BA"/>
    <w:family w:val="swiss"/>
    <w:pitch w:val="variable"/>
    <w:sig w:usb0="E1002EFF" w:usb1="C000605B" w:usb2="00000029" w:usb3="00000000" w:csb0="000101FF" w:csb1="00000000"/>
  </w:font>
  <w:font w:name="Swis721 Cn BT">
    <w:panose1 w:val="020B0506020202030204"/>
    <w:charset w:val="00"/>
    <w:family w:val="swiss"/>
    <w:pitch w:val="variable"/>
    <w:sig w:usb0="00000087" w:usb1="00000000" w:usb2="00000000" w:usb3="00000000" w:csb0="0000001B" w:csb1="00000000"/>
  </w:font>
  <w:font w:name="Calibri">
    <w:panose1 w:val="020F0502020204030204"/>
    <w:charset w:val="BA"/>
    <w:family w:val="swiss"/>
    <w:pitch w:val="variable"/>
    <w:sig w:usb0="E0002AFF" w:usb1="4000ACFF" w:usb2="00000001" w:usb3="00000000" w:csb0="000001FF" w:csb1="00000000"/>
  </w:font>
  <w:font w:name="Sylfaen">
    <w:panose1 w:val="010A0502050306030303"/>
    <w:charset w:val="BA"/>
    <w:family w:val="roman"/>
    <w:pitch w:val="variable"/>
    <w:sig w:usb0="04000687" w:usb1="00000000" w:usb2="00000000" w:usb3="00000000" w:csb0="0000009F" w:csb1="00000000"/>
  </w:font>
  <w:font w:name="Microsoft Sans Serif">
    <w:panose1 w:val="020B0604020202020204"/>
    <w:charset w:val="BA"/>
    <w:family w:val="swiss"/>
    <w:pitch w:val="variable"/>
    <w:sig w:usb0="E5002EFF" w:usb1="C000605B" w:usb2="00000029" w:usb3="00000000" w:csb0="000101FF" w:csb1="00000000"/>
  </w:font>
  <w:font w:name="Calibri Light">
    <w:panose1 w:val="020F0302020204030204"/>
    <w:charset w:val="BA"/>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86" w:type="dxa"/>
      <w:tblInd w:w="-282" w:type="dxa"/>
      <w:tblLayout w:type="fixed"/>
      <w:tblLook w:val="0000" w:firstRow="0" w:lastRow="0" w:firstColumn="0" w:lastColumn="0" w:noHBand="0" w:noVBand="0"/>
    </w:tblPr>
    <w:tblGrid>
      <w:gridCol w:w="1314"/>
      <w:gridCol w:w="1843"/>
      <w:gridCol w:w="1207"/>
      <w:gridCol w:w="1135"/>
      <w:gridCol w:w="3247"/>
      <w:gridCol w:w="1540"/>
    </w:tblGrid>
    <w:tr w:rsidR="009B3FB2" w14:paraId="278E7FC6" w14:textId="77777777" w:rsidTr="000B001A">
      <w:trPr>
        <w:trHeight w:val="532"/>
      </w:trPr>
      <w:tc>
        <w:tcPr>
          <w:tcW w:w="5499" w:type="dxa"/>
          <w:gridSpan w:val="4"/>
          <w:vMerge w:val="restart"/>
          <w:tcBorders>
            <w:top w:val="single" w:sz="4" w:space="0" w:color="000000"/>
            <w:left w:val="single" w:sz="4" w:space="0" w:color="000000"/>
            <w:bottom w:val="single" w:sz="4" w:space="0" w:color="000000"/>
          </w:tcBorders>
          <w:shd w:val="clear" w:color="auto" w:fill="auto"/>
        </w:tcPr>
        <w:p w14:paraId="0F27EFBA" w14:textId="77777777" w:rsidR="009B3FB2" w:rsidRDefault="009B3FB2" w:rsidP="009B3FB2">
          <w:pPr>
            <w:pStyle w:val="Footer"/>
            <w:snapToGrid w:val="0"/>
            <w:ind w:right="360"/>
            <w:rPr>
              <w:rFonts w:ascii="Sylfaen" w:hAnsi="Sylfaen" w:cs="Sylfaen"/>
              <w:sz w:val="26"/>
              <w:szCs w:val="26"/>
            </w:rPr>
          </w:pPr>
          <w:r>
            <w:rPr>
              <w:rFonts w:ascii="Sylfaen" w:hAnsi="Sylfaen" w:cs="Sylfaen"/>
              <w:sz w:val="14"/>
            </w:rPr>
            <w:t>Objekti nimi</w:t>
          </w:r>
        </w:p>
        <w:p w14:paraId="0A2459FC" w14:textId="6BE60683" w:rsidR="009B3FB2" w:rsidRDefault="009B3FB2" w:rsidP="009B3FB2">
          <w:pPr>
            <w:pStyle w:val="Footer"/>
            <w:jc w:val="center"/>
            <w:rPr>
              <w:rFonts w:ascii="Sylfaen" w:hAnsi="Sylfaen" w:cs="Sylfaen"/>
              <w:sz w:val="14"/>
            </w:rPr>
          </w:pPr>
          <w:r>
            <w:rPr>
              <w:rFonts w:ascii="Sylfaen" w:hAnsi="Sylfaen" w:cs="Sylfaen"/>
              <w:sz w:val="26"/>
              <w:szCs w:val="26"/>
            </w:rPr>
            <w:t>KERGLIIKL</w:t>
          </w:r>
          <w:r w:rsidR="004213DE">
            <w:rPr>
              <w:rFonts w:ascii="Sylfaen" w:hAnsi="Sylfaen" w:cs="Sylfaen"/>
              <w:sz w:val="26"/>
              <w:szCs w:val="26"/>
            </w:rPr>
            <w:t>U</w:t>
          </w:r>
          <w:r>
            <w:rPr>
              <w:rFonts w:ascii="Sylfaen" w:hAnsi="Sylfaen" w:cs="Sylfaen"/>
              <w:sz w:val="26"/>
              <w:szCs w:val="26"/>
            </w:rPr>
            <w:t>STEE</w:t>
          </w:r>
        </w:p>
        <w:p w14:paraId="2F9CE0DB" w14:textId="77777777" w:rsidR="009B3FB2" w:rsidRDefault="009B3FB2" w:rsidP="009B3FB2">
          <w:pPr>
            <w:pStyle w:val="Footer"/>
            <w:jc w:val="center"/>
            <w:rPr>
              <w:rFonts w:ascii="Sylfaen" w:hAnsi="Sylfaen" w:cs="Sylfaen"/>
              <w:sz w:val="14"/>
            </w:rPr>
          </w:pPr>
        </w:p>
      </w:tc>
      <w:tc>
        <w:tcPr>
          <w:tcW w:w="3247" w:type="dxa"/>
          <w:vMerge w:val="restart"/>
          <w:tcBorders>
            <w:top w:val="single" w:sz="4" w:space="0" w:color="000000"/>
            <w:left w:val="single" w:sz="4" w:space="0" w:color="000000"/>
            <w:bottom w:val="single" w:sz="4" w:space="0" w:color="000000"/>
          </w:tcBorders>
          <w:shd w:val="clear" w:color="auto" w:fill="auto"/>
        </w:tcPr>
        <w:p w14:paraId="306AEFE6" w14:textId="77777777" w:rsidR="009B3FB2" w:rsidRDefault="009B3FB2" w:rsidP="009B3FB2">
          <w:pPr>
            <w:pStyle w:val="Footer"/>
            <w:snapToGrid w:val="0"/>
            <w:rPr>
              <w:rFonts w:ascii="Sylfaen" w:hAnsi="Sylfaen" w:cs="Sylfaen"/>
            </w:rPr>
          </w:pPr>
          <w:r>
            <w:rPr>
              <w:rFonts w:ascii="Sylfaen" w:hAnsi="Sylfaen" w:cs="Sylfaen"/>
              <w:sz w:val="14"/>
            </w:rPr>
            <w:t>Joonise nimetus</w:t>
          </w:r>
        </w:p>
        <w:p w14:paraId="11822931" w14:textId="77777777" w:rsidR="009B3FB2" w:rsidRDefault="009B3FB2" w:rsidP="009B3FB2">
          <w:pPr>
            <w:pStyle w:val="Footer"/>
            <w:rPr>
              <w:rFonts w:ascii="Sylfaen" w:hAnsi="Sylfaen" w:cs="Sylfaen"/>
            </w:rPr>
          </w:pPr>
        </w:p>
        <w:p w14:paraId="49730016" w14:textId="607A0242" w:rsidR="009B3FB2" w:rsidRDefault="009B3FB2" w:rsidP="009B3FB2">
          <w:pPr>
            <w:pStyle w:val="Footer"/>
            <w:jc w:val="center"/>
            <w:rPr>
              <w:rFonts w:ascii="Sylfaen" w:hAnsi="Sylfaen" w:cs="Sylfaen"/>
              <w:sz w:val="14"/>
            </w:rPr>
          </w:pPr>
          <w:r>
            <w:rPr>
              <w:rFonts w:ascii="Sylfaen" w:hAnsi="Sylfaen" w:cs="Sylfaen"/>
              <w:szCs w:val="24"/>
            </w:rPr>
            <w:t>SELETUSKIRI</w:t>
          </w:r>
        </w:p>
      </w:tc>
      <w:tc>
        <w:tcPr>
          <w:tcW w:w="1540" w:type="dxa"/>
          <w:tcBorders>
            <w:top w:val="single" w:sz="4" w:space="0" w:color="000000"/>
            <w:left w:val="single" w:sz="4" w:space="0" w:color="000000"/>
            <w:bottom w:val="single" w:sz="4" w:space="0" w:color="000000"/>
            <w:right w:val="single" w:sz="4" w:space="0" w:color="000000"/>
          </w:tcBorders>
          <w:shd w:val="clear" w:color="auto" w:fill="auto"/>
        </w:tcPr>
        <w:p w14:paraId="5BD72A2D" w14:textId="77777777" w:rsidR="009B3FB2" w:rsidRDefault="009B3FB2" w:rsidP="009B3FB2">
          <w:pPr>
            <w:pStyle w:val="Footer"/>
            <w:snapToGrid w:val="0"/>
            <w:rPr>
              <w:rFonts w:ascii="Sylfaen" w:hAnsi="Sylfaen" w:cs="Sylfaen"/>
            </w:rPr>
          </w:pPr>
          <w:r>
            <w:rPr>
              <w:rFonts w:ascii="Sylfaen" w:hAnsi="Sylfaen" w:cs="Sylfaen"/>
              <w:sz w:val="14"/>
            </w:rPr>
            <w:t>Eriala</w:t>
          </w:r>
        </w:p>
        <w:p w14:paraId="6879E68C" w14:textId="77777777" w:rsidR="009B3FB2" w:rsidRDefault="009B3FB2" w:rsidP="009B3FB2">
          <w:pPr>
            <w:pStyle w:val="Footer"/>
            <w:jc w:val="center"/>
          </w:pPr>
          <w:r>
            <w:rPr>
              <w:rFonts w:ascii="Sylfaen" w:hAnsi="Sylfaen" w:cs="Sylfaen"/>
            </w:rPr>
            <w:t>EL</w:t>
          </w:r>
        </w:p>
      </w:tc>
    </w:tr>
    <w:tr w:rsidR="009B3FB2" w14:paraId="5050306B" w14:textId="77777777" w:rsidTr="000B001A">
      <w:trPr>
        <w:trHeight w:val="393"/>
      </w:trPr>
      <w:tc>
        <w:tcPr>
          <w:tcW w:w="5499" w:type="dxa"/>
          <w:gridSpan w:val="4"/>
          <w:vMerge/>
          <w:tcBorders>
            <w:top w:val="single" w:sz="4" w:space="0" w:color="000000"/>
            <w:left w:val="single" w:sz="4" w:space="0" w:color="000000"/>
            <w:bottom w:val="single" w:sz="4" w:space="0" w:color="000000"/>
          </w:tcBorders>
          <w:shd w:val="clear" w:color="auto" w:fill="auto"/>
        </w:tcPr>
        <w:p w14:paraId="20C88C86" w14:textId="77777777" w:rsidR="009B3FB2" w:rsidRDefault="009B3FB2" w:rsidP="009B3FB2">
          <w:pPr>
            <w:snapToGrid w:val="0"/>
          </w:pPr>
        </w:p>
      </w:tc>
      <w:tc>
        <w:tcPr>
          <w:tcW w:w="3247" w:type="dxa"/>
          <w:vMerge/>
          <w:tcBorders>
            <w:top w:val="single" w:sz="4" w:space="0" w:color="000000"/>
            <w:left w:val="single" w:sz="4" w:space="0" w:color="000000"/>
            <w:bottom w:val="single" w:sz="4" w:space="0" w:color="000000"/>
          </w:tcBorders>
          <w:shd w:val="clear" w:color="auto" w:fill="auto"/>
        </w:tcPr>
        <w:p w14:paraId="48C3AFFE" w14:textId="77777777" w:rsidR="009B3FB2" w:rsidRDefault="009B3FB2" w:rsidP="009B3FB2">
          <w:pPr>
            <w:snapToGrid w:val="0"/>
          </w:pPr>
        </w:p>
      </w:tc>
      <w:tc>
        <w:tcPr>
          <w:tcW w:w="1540" w:type="dxa"/>
          <w:tcBorders>
            <w:top w:val="single" w:sz="4" w:space="0" w:color="000000"/>
            <w:left w:val="single" w:sz="4" w:space="0" w:color="000000"/>
            <w:bottom w:val="single" w:sz="4" w:space="0" w:color="000000"/>
            <w:right w:val="single" w:sz="4" w:space="0" w:color="000000"/>
          </w:tcBorders>
          <w:shd w:val="clear" w:color="auto" w:fill="auto"/>
        </w:tcPr>
        <w:p w14:paraId="16438FC6" w14:textId="77777777" w:rsidR="009B3FB2" w:rsidRDefault="009B3FB2" w:rsidP="009B3FB2">
          <w:pPr>
            <w:pStyle w:val="Footer"/>
            <w:snapToGrid w:val="0"/>
            <w:rPr>
              <w:rFonts w:ascii="Sylfaen" w:hAnsi="Sylfaen" w:cs="Sylfaen"/>
            </w:rPr>
          </w:pPr>
          <w:r>
            <w:rPr>
              <w:rFonts w:ascii="Sylfaen" w:hAnsi="Sylfaen" w:cs="Sylfaen"/>
              <w:sz w:val="14"/>
            </w:rPr>
            <w:t xml:space="preserve">Staadium </w:t>
          </w:r>
        </w:p>
        <w:p w14:paraId="38EF5301" w14:textId="77777777" w:rsidR="009B3FB2" w:rsidRDefault="009B3FB2" w:rsidP="009B3FB2">
          <w:pPr>
            <w:pStyle w:val="Footer"/>
            <w:jc w:val="center"/>
          </w:pPr>
          <w:r>
            <w:rPr>
              <w:rFonts w:ascii="Sylfaen" w:hAnsi="Sylfaen" w:cs="Sylfaen"/>
            </w:rPr>
            <w:t>PP</w:t>
          </w:r>
        </w:p>
      </w:tc>
    </w:tr>
    <w:tr w:rsidR="009B3FB2" w14:paraId="147D6F53" w14:textId="77777777" w:rsidTr="000B001A">
      <w:trPr>
        <w:trHeight w:val="557"/>
      </w:trPr>
      <w:tc>
        <w:tcPr>
          <w:tcW w:w="5499" w:type="dxa"/>
          <w:gridSpan w:val="4"/>
          <w:tcBorders>
            <w:top w:val="single" w:sz="4" w:space="0" w:color="000000"/>
            <w:left w:val="single" w:sz="4" w:space="0" w:color="000000"/>
            <w:bottom w:val="single" w:sz="4" w:space="0" w:color="000000"/>
          </w:tcBorders>
          <w:shd w:val="clear" w:color="auto" w:fill="auto"/>
        </w:tcPr>
        <w:p w14:paraId="2F5E57A8" w14:textId="77777777" w:rsidR="009B3FB2" w:rsidRDefault="009B3FB2" w:rsidP="009B3FB2">
          <w:pPr>
            <w:pStyle w:val="Footer"/>
            <w:snapToGrid w:val="0"/>
          </w:pPr>
          <w:r>
            <w:rPr>
              <w:rFonts w:ascii="Sylfaen" w:hAnsi="Sylfaen" w:cs="Sylfaen"/>
              <w:sz w:val="14"/>
            </w:rPr>
            <w:t>Aadress</w:t>
          </w:r>
        </w:p>
        <w:p w14:paraId="51559941" w14:textId="34675F50" w:rsidR="009B3FB2" w:rsidRPr="000B001A" w:rsidRDefault="000B001A" w:rsidP="009B3FB2">
          <w:pPr>
            <w:pStyle w:val="Footer"/>
            <w:jc w:val="center"/>
            <w:rPr>
              <w:sz w:val="20"/>
            </w:rPr>
          </w:pPr>
          <w:r w:rsidRPr="000B001A">
            <w:rPr>
              <w:sz w:val="20"/>
            </w:rPr>
            <w:t>Pärnu-Rakvere-Sõmeru km 4</w:t>
          </w:r>
          <w:r>
            <w:rPr>
              <w:sz w:val="20"/>
            </w:rPr>
            <w:t>,</w:t>
          </w:r>
          <w:r w:rsidRPr="000B001A">
            <w:rPr>
              <w:sz w:val="20"/>
            </w:rPr>
            <w:t>4-6</w:t>
          </w:r>
          <w:r>
            <w:rPr>
              <w:sz w:val="20"/>
            </w:rPr>
            <w:t>,</w:t>
          </w:r>
          <w:r w:rsidRPr="000B001A">
            <w:rPr>
              <w:sz w:val="20"/>
            </w:rPr>
            <w:t>2 KLT, Tori vald, Pärnu MK</w:t>
          </w:r>
        </w:p>
      </w:tc>
      <w:tc>
        <w:tcPr>
          <w:tcW w:w="3247" w:type="dxa"/>
          <w:vMerge/>
          <w:tcBorders>
            <w:top w:val="single" w:sz="4" w:space="0" w:color="000000"/>
            <w:left w:val="single" w:sz="4" w:space="0" w:color="000000"/>
            <w:bottom w:val="single" w:sz="4" w:space="0" w:color="000000"/>
          </w:tcBorders>
          <w:shd w:val="clear" w:color="auto" w:fill="auto"/>
        </w:tcPr>
        <w:p w14:paraId="5BE5288E" w14:textId="77777777" w:rsidR="009B3FB2" w:rsidRDefault="009B3FB2" w:rsidP="009B3FB2">
          <w:pPr>
            <w:snapToGrid w:val="0"/>
          </w:pPr>
        </w:p>
      </w:tc>
      <w:tc>
        <w:tcPr>
          <w:tcW w:w="1540" w:type="dxa"/>
          <w:tcBorders>
            <w:top w:val="single" w:sz="4" w:space="0" w:color="000000"/>
            <w:left w:val="single" w:sz="4" w:space="0" w:color="000000"/>
            <w:bottom w:val="single" w:sz="4" w:space="0" w:color="000000"/>
            <w:right w:val="single" w:sz="4" w:space="0" w:color="000000"/>
          </w:tcBorders>
          <w:shd w:val="clear" w:color="auto" w:fill="auto"/>
        </w:tcPr>
        <w:p w14:paraId="0151B68B" w14:textId="77777777" w:rsidR="009B3FB2" w:rsidRDefault="009B3FB2" w:rsidP="009B3FB2">
          <w:pPr>
            <w:pStyle w:val="Footer"/>
            <w:snapToGrid w:val="0"/>
            <w:rPr>
              <w:rFonts w:ascii="Sylfaen" w:hAnsi="Sylfaen" w:cs="Sylfaen"/>
            </w:rPr>
          </w:pPr>
          <w:r>
            <w:rPr>
              <w:rFonts w:ascii="Sylfaen" w:hAnsi="Sylfaen" w:cs="Sylfaen"/>
              <w:sz w:val="14"/>
            </w:rPr>
            <w:t>Mõõtkava</w:t>
          </w:r>
        </w:p>
        <w:p w14:paraId="36D495A3" w14:textId="77777777" w:rsidR="009B3FB2" w:rsidRDefault="009B3FB2" w:rsidP="009B3FB2">
          <w:pPr>
            <w:pStyle w:val="Footer"/>
            <w:jc w:val="center"/>
          </w:pPr>
          <w:r>
            <w:rPr>
              <w:rFonts w:ascii="Sylfaen" w:hAnsi="Sylfaen" w:cs="Sylfaen"/>
            </w:rPr>
            <w:t>-</w:t>
          </w:r>
        </w:p>
      </w:tc>
    </w:tr>
    <w:tr w:rsidR="009B3FB2" w14:paraId="31445499" w14:textId="77777777" w:rsidTr="000B001A">
      <w:trPr>
        <w:trHeight w:val="484"/>
      </w:trPr>
      <w:tc>
        <w:tcPr>
          <w:tcW w:w="1314" w:type="dxa"/>
          <w:vMerge w:val="restart"/>
          <w:tcBorders>
            <w:top w:val="single" w:sz="4" w:space="0" w:color="000000"/>
            <w:left w:val="single" w:sz="4" w:space="0" w:color="000000"/>
            <w:bottom w:val="single" w:sz="4" w:space="0" w:color="000000"/>
          </w:tcBorders>
          <w:shd w:val="clear" w:color="auto" w:fill="auto"/>
        </w:tcPr>
        <w:p w14:paraId="2B2491AE" w14:textId="77777777" w:rsidR="009B3FB2" w:rsidRDefault="009B3FB2" w:rsidP="009B3FB2">
          <w:pPr>
            <w:pStyle w:val="Footer"/>
            <w:snapToGrid w:val="0"/>
            <w:rPr>
              <w:rFonts w:ascii="Sylfaen" w:hAnsi="Sylfaen" w:cs="Sylfaen"/>
              <w:sz w:val="12"/>
              <w:szCs w:val="12"/>
            </w:rPr>
          </w:pPr>
        </w:p>
        <w:p w14:paraId="34F58179" w14:textId="77777777" w:rsidR="009B3FB2" w:rsidRDefault="004172FE" w:rsidP="009B3FB2">
          <w:pPr>
            <w:pStyle w:val="Footer"/>
            <w:rPr>
              <w:rFonts w:ascii="Sylfaen" w:hAnsi="Sylfaen" w:cs="Sylfaen"/>
            </w:rPr>
          </w:pPr>
          <w:r>
            <w:rPr>
              <w:rFonts w:ascii="Sylfaen" w:hAnsi="Sylfaen" w:cs="Sylfaen"/>
            </w:rPr>
            <w:pict w14:anchorId="5CED1A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3.65pt;height:48.9pt" filled="t">
                <v:fill color2="black"/>
                <v:imagedata r:id="rId1" o:title=""/>
              </v:shape>
            </w:pict>
          </w:r>
        </w:p>
      </w:tc>
      <w:tc>
        <w:tcPr>
          <w:tcW w:w="1843" w:type="dxa"/>
          <w:vMerge w:val="restart"/>
          <w:tcBorders>
            <w:top w:val="single" w:sz="4" w:space="0" w:color="000000"/>
            <w:bottom w:val="single" w:sz="4" w:space="0" w:color="000000"/>
          </w:tcBorders>
          <w:shd w:val="clear" w:color="auto" w:fill="auto"/>
        </w:tcPr>
        <w:p w14:paraId="4974E0D0" w14:textId="77777777" w:rsidR="009B3FB2" w:rsidRDefault="009B3FB2" w:rsidP="009B3FB2">
          <w:pPr>
            <w:pStyle w:val="Footer"/>
            <w:snapToGrid w:val="0"/>
            <w:rPr>
              <w:rFonts w:ascii="Sylfaen" w:hAnsi="Sylfaen" w:cs="Sylfaen"/>
              <w:sz w:val="16"/>
            </w:rPr>
          </w:pPr>
          <w:r>
            <w:rPr>
              <w:rFonts w:ascii="Sylfaen" w:hAnsi="Sylfaen" w:cs="Sylfaen"/>
            </w:rPr>
            <w:t>AS TRIGER</w:t>
          </w:r>
        </w:p>
        <w:p w14:paraId="23E16DF2" w14:textId="77777777" w:rsidR="009B3FB2" w:rsidRDefault="009B3FB2" w:rsidP="009B3FB2">
          <w:pPr>
            <w:pStyle w:val="Footer"/>
            <w:rPr>
              <w:rFonts w:ascii="Sylfaen" w:hAnsi="Sylfaen" w:cs="Sylfaen"/>
              <w:sz w:val="16"/>
            </w:rPr>
          </w:pPr>
          <w:r>
            <w:rPr>
              <w:rFonts w:ascii="Sylfaen" w:hAnsi="Sylfaen" w:cs="Sylfaen"/>
              <w:sz w:val="16"/>
            </w:rPr>
            <w:t>Papli 8, Pärnu</w:t>
          </w:r>
        </w:p>
        <w:p w14:paraId="1A43A359" w14:textId="77777777" w:rsidR="009B3FB2" w:rsidRDefault="009B3FB2" w:rsidP="009B3FB2">
          <w:pPr>
            <w:pStyle w:val="Footer"/>
            <w:rPr>
              <w:rFonts w:ascii="Sylfaen" w:hAnsi="Sylfaen" w:cs="Sylfaen"/>
              <w:sz w:val="16"/>
            </w:rPr>
          </w:pPr>
          <w:r>
            <w:rPr>
              <w:rFonts w:ascii="Sylfaen" w:hAnsi="Sylfaen" w:cs="Sylfaen"/>
              <w:sz w:val="16"/>
            </w:rPr>
            <w:t>EL10053247-001</w:t>
          </w:r>
        </w:p>
        <w:p w14:paraId="2FDE5D48" w14:textId="77777777" w:rsidR="009B3FB2" w:rsidRDefault="009B3FB2" w:rsidP="009B3FB2">
          <w:pPr>
            <w:pStyle w:val="Footer"/>
            <w:rPr>
              <w:rFonts w:ascii="Sylfaen" w:hAnsi="Sylfaen" w:cs="Sylfaen"/>
              <w:sz w:val="16"/>
            </w:rPr>
          </w:pPr>
          <w:proofErr w:type="spellStart"/>
          <w:r>
            <w:rPr>
              <w:rFonts w:ascii="Sylfaen" w:hAnsi="Sylfaen" w:cs="Sylfaen"/>
              <w:sz w:val="16"/>
            </w:rPr>
            <w:t>Reg</w:t>
          </w:r>
          <w:proofErr w:type="spellEnd"/>
          <w:r>
            <w:rPr>
              <w:rFonts w:ascii="Sylfaen" w:hAnsi="Sylfaen" w:cs="Sylfaen"/>
              <w:sz w:val="16"/>
            </w:rPr>
            <w:t>. nr 10053247</w:t>
          </w:r>
        </w:p>
        <w:p w14:paraId="00AD65BB" w14:textId="77777777" w:rsidR="009B3FB2" w:rsidRDefault="009B3FB2" w:rsidP="009B3FB2">
          <w:pPr>
            <w:pStyle w:val="Footer"/>
            <w:rPr>
              <w:rFonts w:ascii="Sylfaen" w:hAnsi="Sylfaen" w:cs="Sylfaen"/>
              <w:sz w:val="16"/>
            </w:rPr>
          </w:pPr>
          <w:r>
            <w:rPr>
              <w:rFonts w:ascii="Sylfaen" w:hAnsi="Sylfaen" w:cs="Sylfaen"/>
              <w:sz w:val="16"/>
            </w:rPr>
            <w:t>Tel: 44 31414</w:t>
          </w:r>
        </w:p>
        <w:p w14:paraId="172470DB" w14:textId="77777777" w:rsidR="009B3FB2" w:rsidRDefault="009B3FB2" w:rsidP="009B3FB2">
          <w:pPr>
            <w:pStyle w:val="Footer"/>
            <w:rPr>
              <w:rFonts w:ascii="Sylfaen" w:hAnsi="Sylfaen" w:cs="Sylfaen"/>
              <w:sz w:val="14"/>
            </w:rPr>
          </w:pPr>
          <w:r>
            <w:rPr>
              <w:rFonts w:ascii="Sylfaen" w:hAnsi="Sylfaen" w:cs="Sylfaen"/>
              <w:sz w:val="16"/>
            </w:rPr>
            <w:t>triger@triger.ee</w:t>
          </w:r>
        </w:p>
      </w:tc>
      <w:tc>
        <w:tcPr>
          <w:tcW w:w="1207" w:type="dxa"/>
          <w:tcBorders>
            <w:top w:val="single" w:sz="4" w:space="0" w:color="000000"/>
            <w:left w:val="single" w:sz="4" w:space="0" w:color="000000"/>
            <w:bottom w:val="single" w:sz="4" w:space="0" w:color="000000"/>
          </w:tcBorders>
          <w:shd w:val="clear" w:color="auto" w:fill="auto"/>
        </w:tcPr>
        <w:p w14:paraId="6C0A44B1" w14:textId="77777777" w:rsidR="009B3FB2" w:rsidRDefault="009B3FB2" w:rsidP="009B3FB2">
          <w:pPr>
            <w:pStyle w:val="Footer"/>
            <w:snapToGrid w:val="0"/>
            <w:rPr>
              <w:rFonts w:ascii="Sylfaen" w:hAnsi="Sylfaen" w:cs="Sylfaen"/>
              <w:sz w:val="4"/>
            </w:rPr>
          </w:pPr>
          <w:r>
            <w:rPr>
              <w:rFonts w:ascii="Sylfaen" w:hAnsi="Sylfaen" w:cs="Sylfaen"/>
              <w:sz w:val="14"/>
            </w:rPr>
            <w:t>Projekt</w:t>
          </w:r>
        </w:p>
        <w:p w14:paraId="60FA3C69" w14:textId="77777777" w:rsidR="009B3FB2" w:rsidRDefault="009B3FB2" w:rsidP="009B3FB2">
          <w:pPr>
            <w:pStyle w:val="Footer"/>
            <w:rPr>
              <w:rFonts w:ascii="Sylfaen" w:hAnsi="Sylfaen" w:cs="Sylfaen"/>
              <w:sz w:val="4"/>
            </w:rPr>
          </w:pPr>
        </w:p>
        <w:p w14:paraId="7AEC8559" w14:textId="77777777" w:rsidR="009B3FB2" w:rsidRDefault="009B3FB2" w:rsidP="009B3FB2">
          <w:pPr>
            <w:pStyle w:val="Footer"/>
            <w:rPr>
              <w:rFonts w:ascii="Sylfaen" w:hAnsi="Sylfaen" w:cs="Sylfaen"/>
              <w:b/>
              <w:bCs/>
            </w:rPr>
          </w:pPr>
          <w:proofErr w:type="spellStart"/>
          <w:r>
            <w:rPr>
              <w:rFonts w:ascii="Sylfaen" w:hAnsi="Sylfaen" w:cs="Sylfaen"/>
              <w:sz w:val="16"/>
              <w:szCs w:val="16"/>
            </w:rPr>
            <w:t>R.Ruubel</w:t>
          </w:r>
          <w:proofErr w:type="spellEnd"/>
        </w:p>
      </w:tc>
      <w:tc>
        <w:tcPr>
          <w:tcW w:w="1134" w:type="dxa"/>
          <w:tcBorders>
            <w:top w:val="single" w:sz="4" w:space="0" w:color="000000"/>
            <w:left w:val="single" w:sz="4" w:space="0" w:color="000000"/>
            <w:bottom w:val="single" w:sz="4" w:space="0" w:color="000000"/>
          </w:tcBorders>
          <w:shd w:val="clear" w:color="auto" w:fill="auto"/>
        </w:tcPr>
        <w:p w14:paraId="5EC4952D" w14:textId="77777777" w:rsidR="009B3FB2" w:rsidRDefault="009B3FB2" w:rsidP="009B3FB2">
          <w:pPr>
            <w:pStyle w:val="Footer"/>
            <w:snapToGrid w:val="0"/>
            <w:rPr>
              <w:rFonts w:ascii="Sylfaen" w:hAnsi="Sylfaen" w:cs="Sylfaen"/>
              <w:b/>
              <w:bCs/>
            </w:rPr>
          </w:pPr>
        </w:p>
      </w:tc>
      <w:tc>
        <w:tcPr>
          <w:tcW w:w="3247" w:type="dxa"/>
          <w:vMerge w:val="restart"/>
          <w:tcBorders>
            <w:top w:val="single" w:sz="4" w:space="0" w:color="000000"/>
            <w:left w:val="single" w:sz="4" w:space="0" w:color="000000"/>
            <w:bottom w:val="single" w:sz="4" w:space="0" w:color="000000"/>
          </w:tcBorders>
          <w:shd w:val="clear" w:color="auto" w:fill="auto"/>
        </w:tcPr>
        <w:p w14:paraId="369BC447" w14:textId="77777777" w:rsidR="009B3FB2" w:rsidRDefault="009B3FB2" w:rsidP="009B3FB2">
          <w:pPr>
            <w:pStyle w:val="Footer"/>
            <w:snapToGrid w:val="0"/>
            <w:rPr>
              <w:rFonts w:ascii="Sylfaen" w:hAnsi="Sylfaen" w:cs="Sylfaen"/>
              <w:sz w:val="12"/>
            </w:rPr>
          </w:pPr>
          <w:r>
            <w:rPr>
              <w:rFonts w:ascii="Sylfaen" w:hAnsi="Sylfaen" w:cs="Sylfaen"/>
              <w:sz w:val="14"/>
            </w:rPr>
            <w:t>Töö nr</w:t>
          </w:r>
        </w:p>
        <w:p w14:paraId="10C5A4F9" w14:textId="77777777" w:rsidR="009B3FB2" w:rsidRDefault="009B3FB2" w:rsidP="009B3FB2">
          <w:pPr>
            <w:pStyle w:val="Footer"/>
            <w:jc w:val="center"/>
            <w:rPr>
              <w:rFonts w:ascii="Sylfaen" w:hAnsi="Sylfaen" w:cs="Sylfaen"/>
              <w:sz w:val="12"/>
            </w:rPr>
          </w:pPr>
        </w:p>
        <w:p w14:paraId="09569B62" w14:textId="726AB598" w:rsidR="009B3FB2" w:rsidRDefault="009B3FB2" w:rsidP="009B3FB2">
          <w:pPr>
            <w:pStyle w:val="Footer"/>
            <w:jc w:val="center"/>
            <w:rPr>
              <w:rFonts w:ascii="Sylfaen" w:hAnsi="Sylfaen" w:cs="Sylfaen"/>
              <w:sz w:val="14"/>
            </w:rPr>
          </w:pPr>
          <w:r>
            <w:rPr>
              <w:rFonts w:ascii="Sylfaen" w:hAnsi="Sylfaen" w:cs="Sylfaen"/>
            </w:rPr>
            <w:t>2</w:t>
          </w:r>
          <w:r w:rsidR="005040F1">
            <w:rPr>
              <w:rFonts w:ascii="Sylfaen" w:hAnsi="Sylfaen" w:cs="Sylfaen"/>
            </w:rPr>
            <w:t>1</w:t>
          </w:r>
          <w:r>
            <w:rPr>
              <w:rFonts w:ascii="Sylfaen" w:hAnsi="Sylfaen" w:cs="Sylfaen"/>
            </w:rPr>
            <w:t>0</w:t>
          </w:r>
          <w:r w:rsidR="000B001A">
            <w:rPr>
              <w:rFonts w:ascii="Sylfaen" w:hAnsi="Sylfaen" w:cs="Sylfaen"/>
            </w:rPr>
            <w:t>47</w:t>
          </w:r>
        </w:p>
      </w:tc>
      <w:tc>
        <w:tcPr>
          <w:tcW w:w="1540" w:type="dxa"/>
          <w:tcBorders>
            <w:top w:val="single" w:sz="4" w:space="0" w:color="000000"/>
            <w:left w:val="single" w:sz="4" w:space="0" w:color="000000"/>
            <w:bottom w:val="single" w:sz="4" w:space="0" w:color="000000"/>
            <w:right w:val="single" w:sz="4" w:space="0" w:color="000000"/>
          </w:tcBorders>
          <w:shd w:val="clear" w:color="auto" w:fill="auto"/>
        </w:tcPr>
        <w:p w14:paraId="5A93B78C" w14:textId="77777777" w:rsidR="009B3FB2" w:rsidRDefault="009B3FB2" w:rsidP="009B3FB2">
          <w:pPr>
            <w:pStyle w:val="Footer"/>
            <w:snapToGrid w:val="0"/>
            <w:rPr>
              <w:rFonts w:ascii="Sylfaen" w:hAnsi="Sylfaen" w:cs="Sylfaen"/>
            </w:rPr>
          </w:pPr>
          <w:r>
            <w:rPr>
              <w:rFonts w:ascii="Sylfaen" w:hAnsi="Sylfaen" w:cs="Sylfaen"/>
              <w:sz w:val="14"/>
            </w:rPr>
            <w:t>Leht</w:t>
          </w:r>
        </w:p>
        <w:p w14:paraId="6FF5517E" w14:textId="7B5D060A" w:rsidR="009B3FB2" w:rsidRDefault="009B3FB2" w:rsidP="009B3FB2">
          <w:pPr>
            <w:pStyle w:val="Footer"/>
            <w:jc w:val="center"/>
          </w:pPr>
          <w:r>
            <w:rPr>
              <w:rFonts w:ascii="Sylfaen" w:hAnsi="Sylfaen" w:cs="Sylfaen"/>
            </w:rPr>
            <w:t>EL</w:t>
          </w:r>
          <w:r w:rsidR="005040F1">
            <w:rPr>
              <w:rFonts w:ascii="Sylfaen" w:hAnsi="Sylfaen" w:cs="Sylfaen"/>
            </w:rPr>
            <w:t>-3</w:t>
          </w:r>
          <w:r>
            <w:rPr>
              <w:rFonts w:ascii="Sylfaen" w:hAnsi="Sylfaen" w:cs="Sylfaen"/>
            </w:rPr>
            <w:t>-01</w:t>
          </w:r>
        </w:p>
      </w:tc>
    </w:tr>
    <w:tr w:rsidR="009B3FB2" w14:paraId="46D1A9CA" w14:textId="77777777" w:rsidTr="000B001A">
      <w:trPr>
        <w:trHeight w:val="350"/>
      </w:trPr>
      <w:tc>
        <w:tcPr>
          <w:tcW w:w="1314" w:type="dxa"/>
          <w:vMerge/>
          <w:tcBorders>
            <w:top w:val="single" w:sz="4" w:space="0" w:color="000000"/>
            <w:left w:val="single" w:sz="4" w:space="0" w:color="000000"/>
            <w:bottom w:val="single" w:sz="4" w:space="0" w:color="000000"/>
          </w:tcBorders>
          <w:shd w:val="clear" w:color="auto" w:fill="auto"/>
        </w:tcPr>
        <w:p w14:paraId="256E34F2" w14:textId="77777777" w:rsidR="009B3FB2" w:rsidRDefault="009B3FB2" w:rsidP="009B3FB2">
          <w:pPr>
            <w:snapToGrid w:val="0"/>
          </w:pPr>
        </w:p>
      </w:tc>
      <w:tc>
        <w:tcPr>
          <w:tcW w:w="1843" w:type="dxa"/>
          <w:vMerge/>
          <w:tcBorders>
            <w:top w:val="single" w:sz="4" w:space="0" w:color="000000"/>
            <w:bottom w:val="single" w:sz="4" w:space="0" w:color="000000"/>
          </w:tcBorders>
          <w:shd w:val="clear" w:color="auto" w:fill="auto"/>
        </w:tcPr>
        <w:p w14:paraId="0FF1E6B5" w14:textId="77777777" w:rsidR="009B3FB2" w:rsidRDefault="009B3FB2" w:rsidP="009B3FB2">
          <w:pPr>
            <w:snapToGrid w:val="0"/>
          </w:pPr>
        </w:p>
      </w:tc>
      <w:tc>
        <w:tcPr>
          <w:tcW w:w="1207" w:type="dxa"/>
          <w:tcBorders>
            <w:top w:val="single" w:sz="4" w:space="0" w:color="000000"/>
            <w:left w:val="single" w:sz="4" w:space="0" w:color="000000"/>
            <w:bottom w:val="single" w:sz="4" w:space="0" w:color="000000"/>
          </w:tcBorders>
          <w:shd w:val="clear" w:color="auto" w:fill="auto"/>
        </w:tcPr>
        <w:p w14:paraId="4E2C6979" w14:textId="77777777" w:rsidR="009B3FB2" w:rsidRDefault="009B3FB2" w:rsidP="009B3FB2">
          <w:pPr>
            <w:pStyle w:val="Footer"/>
            <w:snapToGrid w:val="0"/>
            <w:rPr>
              <w:rFonts w:ascii="Sylfaen" w:hAnsi="Sylfaen" w:cs="Sylfaen"/>
              <w:sz w:val="4"/>
            </w:rPr>
          </w:pPr>
          <w:proofErr w:type="spellStart"/>
          <w:r>
            <w:rPr>
              <w:rFonts w:ascii="Sylfaen" w:hAnsi="Sylfaen" w:cs="Sylfaen"/>
              <w:sz w:val="14"/>
            </w:rPr>
            <w:t>Proj</w:t>
          </w:r>
          <w:proofErr w:type="spellEnd"/>
          <w:r>
            <w:rPr>
              <w:rFonts w:ascii="Sylfaen" w:hAnsi="Sylfaen" w:cs="Sylfaen"/>
              <w:sz w:val="14"/>
            </w:rPr>
            <w:t>. insener</w:t>
          </w:r>
        </w:p>
        <w:p w14:paraId="18D717E2" w14:textId="77777777" w:rsidR="009B3FB2" w:rsidRDefault="009B3FB2" w:rsidP="009B3FB2">
          <w:pPr>
            <w:pStyle w:val="Footer"/>
            <w:rPr>
              <w:rFonts w:ascii="Sylfaen" w:hAnsi="Sylfaen" w:cs="Sylfaen"/>
              <w:sz w:val="4"/>
            </w:rPr>
          </w:pPr>
        </w:p>
        <w:p w14:paraId="0EBBF32D" w14:textId="77777777" w:rsidR="009B3FB2" w:rsidRDefault="009B3FB2" w:rsidP="009B3FB2">
          <w:pPr>
            <w:pStyle w:val="Footer"/>
            <w:rPr>
              <w:rFonts w:ascii="Sylfaen" w:hAnsi="Sylfaen" w:cs="Sylfaen"/>
            </w:rPr>
          </w:pPr>
          <w:proofErr w:type="spellStart"/>
          <w:r>
            <w:rPr>
              <w:rFonts w:ascii="Sylfaen" w:hAnsi="Sylfaen" w:cs="Sylfaen"/>
              <w:sz w:val="16"/>
            </w:rPr>
            <w:t>L.Orusaar</w:t>
          </w:r>
          <w:proofErr w:type="spellEnd"/>
        </w:p>
      </w:tc>
      <w:tc>
        <w:tcPr>
          <w:tcW w:w="1134" w:type="dxa"/>
          <w:tcBorders>
            <w:top w:val="single" w:sz="4" w:space="0" w:color="000000"/>
            <w:left w:val="single" w:sz="4" w:space="0" w:color="000000"/>
            <w:bottom w:val="single" w:sz="4" w:space="0" w:color="000000"/>
          </w:tcBorders>
          <w:shd w:val="clear" w:color="auto" w:fill="auto"/>
        </w:tcPr>
        <w:p w14:paraId="5B6CB00E" w14:textId="77777777" w:rsidR="009B3FB2" w:rsidRDefault="009B3FB2" w:rsidP="009B3FB2">
          <w:pPr>
            <w:pStyle w:val="Footer"/>
            <w:snapToGrid w:val="0"/>
            <w:rPr>
              <w:rFonts w:ascii="Sylfaen" w:hAnsi="Sylfaen" w:cs="Sylfaen"/>
            </w:rPr>
          </w:pPr>
        </w:p>
      </w:tc>
      <w:tc>
        <w:tcPr>
          <w:tcW w:w="3247" w:type="dxa"/>
          <w:vMerge/>
          <w:tcBorders>
            <w:top w:val="single" w:sz="4" w:space="0" w:color="000000"/>
            <w:left w:val="single" w:sz="4" w:space="0" w:color="000000"/>
            <w:bottom w:val="single" w:sz="4" w:space="0" w:color="000000"/>
          </w:tcBorders>
          <w:shd w:val="clear" w:color="auto" w:fill="auto"/>
        </w:tcPr>
        <w:p w14:paraId="73AAF774" w14:textId="77777777" w:rsidR="009B3FB2" w:rsidRDefault="009B3FB2" w:rsidP="009B3FB2">
          <w:pPr>
            <w:snapToGrid w:val="0"/>
          </w:pPr>
        </w:p>
      </w:tc>
      <w:tc>
        <w:tcPr>
          <w:tcW w:w="1540" w:type="dxa"/>
          <w:tcBorders>
            <w:top w:val="single" w:sz="4" w:space="0" w:color="000000"/>
            <w:left w:val="single" w:sz="4" w:space="0" w:color="000000"/>
            <w:bottom w:val="single" w:sz="4" w:space="0" w:color="000000"/>
            <w:right w:val="single" w:sz="4" w:space="0" w:color="000000"/>
          </w:tcBorders>
          <w:shd w:val="clear" w:color="auto" w:fill="auto"/>
        </w:tcPr>
        <w:p w14:paraId="00E40C57" w14:textId="77777777" w:rsidR="009B3FB2" w:rsidRDefault="009B3FB2" w:rsidP="009B3FB2">
          <w:pPr>
            <w:pStyle w:val="Footer"/>
            <w:snapToGrid w:val="0"/>
          </w:pPr>
          <w:r>
            <w:rPr>
              <w:rFonts w:ascii="Sylfaen" w:hAnsi="Sylfaen" w:cs="Sylfaen"/>
              <w:sz w:val="16"/>
            </w:rPr>
            <w:t xml:space="preserve">Leht </w:t>
          </w:r>
        </w:p>
        <w:p w14:paraId="47BA07FF" w14:textId="77777777" w:rsidR="009B3FB2" w:rsidRDefault="009B3FB2" w:rsidP="009B3FB2">
          <w:pPr>
            <w:pStyle w:val="Footer"/>
            <w:jc w:val="center"/>
          </w:pPr>
          <w:r>
            <w:rPr>
              <w:rFonts w:cs="Microsoft Sans Serif"/>
            </w:rPr>
            <w:fldChar w:fldCharType="begin"/>
          </w:r>
          <w:r>
            <w:rPr>
              <w:rFonts w:cs="Microsoft Sans Serif"/>
            </w:rPr>
            <w:instrText xml:space="preserve"> PAGE </w:instrText>
          </w:r>
          <w:r>
            <w:rPr>
              <w:rFonts w:cs="Microsoft Sans Serif"/>
            </w:rPr>
            <w:fldChar w:fldCharType="separate"/>
          </w:r>
          <w:r>
            <w:rPr>
              <w:rFonts w:cs="Microsoft Sans Serif"/>
            </w:rPr>
            <w:t>1</w:t>
          </w:r>
          <w:r>
            <w:rPr>
              <w:rFonts w:cs="Microsoft Sans Serif"/>
            </w:rPr>
            <w:fldChar w:fldCharType="end"/>
          </w:r>
          <w:r>
            <w:rPr>
              <w:rFonts w:ascii="Sylfaen" w:hAnsi="Sylfaen" w:cs="Sylfaen"/>
            </w:rPr>
            <w:t>–</w:t>
          </w:r>
          <w:r>
            <w:rPr>
              <w:rFonts w:cs="Microsoft Sans Serif"/>
            </w:rPr>
            <w:fldChar w:fldCharType="begin"/>
          </w:r>
          <w:r>
            <w:rPr>
              <w:rFonts w:cs="Microsoft Sans Serif"/>
            </w:rPr>
            <w:instrText xml:space="preserve"> NUMPAGES \*Arabic </w:instrText>
          </w:r>
          <w:r>
            <w:rPr>
              <w:rFonts w:cs="Microsoft Sans Serif"/>
            </w:rPr>
            <w:fldChar w:fldCharType="separate"/>
          </w:r>
          <w:r>
            <w:rPr>
              <w:rFonts w:cs="Microsoft Sans Serif"/>
            </w:rPr>
            <w:t>1</w:t>
          </w:r>
          <w:r>
            <w:rPr>
              <w:rFonts w:cs="Microsoft Sans Serif"/>
            </w:rPr>
            <w:fldChar w:fldCharType="end"/>
          </w:r>
        </w:p>
      </w:tc>
    </w:tr>
    <w:tr w:rsidR="009B3FB2" w14:paraId="52AD08EC" w14:textId="77777777" w:rsidTr="000B001A">
      <w:trPr>
        <w:trHeight w:val="283"/>
      </w:trPr>
      <w:tc>
        <w:tcPr>
          <w:tcW w:w="1314" w:type="dxa"/>
          <w:vMerge/>
          <w:tcBorders>
            <w:top w:val="single" w:sz="4" w:space="0" w:color="000000"/>
            <w:left w:val="single" w:sz="4" w:space="0" w:color="000000"/>
            <w:bottom w:val="single" w:sz="4" w:space="0" w:color="000000"/>
          </w:tcBorders>
          <w:shd w:val="clear" w:color="auto" w:fill="auto"/>
        </w:tcPr>
        <w:p w14:paraId="746B7BC1" w14:textId="77777777" w:rsidR="009B3FB2" w:rsidRDefault="009B3FB2" w:rsidP="009B3FB2">
          <w:pPr>
            <w:snapToGrid w:val="0"/>
          </w:pPr>
        </w:p>
      </w:tc>
      <w:tc>
        <w:tcPr>
          <w:tcW w:w="1843" w:type="dxa"/>
          <w:vMerge/>
          <w:tcBorders>
            <w:top w:val="single" w:sz="4" w:space="0" w:color="000000"/>
            <w:bottom w:val="single" w:sz="4" w:space="0" w:color="000000"/>
          </w:tcBorders>
          <w:shd w:val="clear" w:color="auto" w:fill="auto"/>
        </w:tcPr>
        <w:p w14:paraId="5A777EFE" w14:textId="77777777" w:rsidR="009B3FB2" w:rsidRDefault="009B3FB2" w:rsidP="009B3FB2">
          <w:pPr>
            <w:snapToGrid w:val="0"/>
          </w:pPr>
        </w:p>
      </w:tc>
      <w:tc>
        <w:tcPr>
          <w:tcW w:w="1207" w:type="dxa"/>
          <w:tcBorders>
            <w:top w:val="single" w:sz="4" w:space="0" w:color="000000"/>
            <w:left w:val="single" w:sz="4" w:space="0" w:color="000000"/>
            <w:bottom w:val="single" w:sz="4" w:space="0" w:color="000000"/>
          </w:tcBorders>
          <w:shd w:val="clear" w:color="auto" w:fill="auto"/>
        </w:tcPr>
        <w:p w14:paraId="354FB50F" w14:textId="77777777" w:rsidR="009B3FB2" w:rsidRDefault="009B3FB2" w:rsidP="009B3FB2">
          <w:pPr>
            <w:pStyle w:val="Footer"/>
            <w:snapToGrid w:val="0"/>
            <w:rPr>
              <w:rFonts w:ascii="Sylfaen" w:hAnsi="Sylfaen" w:cs="Sylfaen"/>
              <w:sz w:val="4"/>
            </w:rPr>
          </w:pPr>
          <w:r>
            <w:rPr>
              <w:rFonts w:ascii="Sylfaen" w:hAnsi="Sylfaen" w:cs="Sylfaen"/>
              <w:sz w:val="14"/>
            </w:rPr>
            <w:t>Kuupäev</w:t>
          </w:r>
        </w:p>
        <w:p w14:paraId="4DE1D1AC" w14:textId="77777777" w:rsidR="009B3FB2" w:rsidRDefault="009B3FB2" w:rsidP="009B3FB2">
          <w:pPr>
            <w:pStyle w:val="Footer"/>
            <w:rPr>
              <w:rFonts w:ascii="Sylfaen" w:hAnsi="Sylfaen" w:cs="Sylfaen"/>
              <w:sz w:val="4"/>
            </w:rPr>
          </w:pPr>
        </w:p>
        <w:p w14:paraId="6B35896D" w14:textId="7976A86C" w:rsidR="009B3FB2" w:rsidRDefault="005040F1" w:rsidP="009B3FB2">
          <w:pPr>
            <w:pStyle w:val="Footer"/>
            <w:rPr>
              <w:rFonts w:ascii="Sylfaen" w:hAnsi="Sylfaen" w:cs="Sylfaen"/>
            </w:rPr>
          </w:pPr>
          <w:r>
            <w:rPr>
              <w:rFonts w:ascii="Sylfaen" w:hAnsi="Sylfaen" w:cs="Sylfaen"/>
              <w:sz w:val="16"/>
            </w:rPr>
            <w:t>1</w:t>
          </w:r>
          <w:r w:rsidR="000B001A">
            <w:rPr>
              <w:rFonts w:ascii="Sylfaen" w:hAnsi="Sylfaen" w:cs="Sylfaen"/>
              <w:sz w:val="16"/>
            </w:rPr>
            <w:t>2</w:t>
          </w:r>
          <w:r w:rsidR="009B3FB2">
            <w:rPr>
              <w:rFonts w:ascii="Sylfaen" w:hAnsi="Sylfaen" w:cs="Sylfaen"/>
              <w:sz w:val="16"/>
            </w:rPr>
            <w:t>.0</w:t>
          </w:r>
          <w:r w:rsidR="000B001A">
            <w:rPr>
              <w:rFonts w:ascii="Sylfaen" w:hAnsi="Sylfaen" w:cs="Sylfaen"/>
              <w:sz w:val="16"/>
            </w:rPr>
            <w:t>5</w:t>
          </w:r>
          <w:r w:rsidR="009B3FB2">
            <w:rPr>
              <w:rFonts w:ascii="Sylfaen" w:hAnsi="Sylfaen" w:cs="Sylfaen"/>
              <w:sz w:val="16"/>
            </w:rPr>
            <w:t>.202</w:t>
          </w:r>
          <w:r>
            <w:rPr>
              <w:rFonts w:ascii="Sylfaen" w:hAnsi="Sylfaen" w:cs="Sylfaen"/>
              <w:sz w:val="16"/>
            </w:rPr>
            <w:t>1</w:t>
          </w:r>
          <w:r w:rsidR="009B3FB2">
            <w:rPr>
              <w:rFonts w:ascii="Sylfaen" w:hAnsi="Sylfaen" w:cs="Sylfaen"/>
              <w:sz w:val="16"/>
            </w:rPr>
            <w:t>.a.</w:t>
          </w:r>
        </w:p>
      </w:tc>
      <w:tc>
        <w:tcPr>
          <w:tcW w:w="1134" w:type="dxa"/>
          <w:tcBorders>
            <w:top w:val="single" w:sz="4" w:space="0" w:color="000000"/>
            <w:left w:val="single" w:sz="4" w:space="0" w:color="000000"/>
            <w:bottom w:val="single" w:sz="4" w:space="0" w:color="000000"/>
          </w:tcBorders>
          <w:shd w:val="clear" w:color="auto" w:fill="auto"/>
        </w:tcPr>
        <w:p w14:paraId="7FE6018C" w14:textId="77777777" w:rsidR="009B3FB2" w:rsidRDefault="009B3FB2" w:rsidP="009B3FB2">
          <w:pPr>
            <w:pStyle w:val="Footer"/>
            <w:snapToGrid w:val="0"/>
            <w:rPr>
              <w:rFonts w:ascii="Sylfaen" w:hAnsi="Sylfaen" w:cs="Sylfaen"/>
            </w:rPr>
          </w:pPr>
        </w:p>
      </w:tc>
      <w:tc>
        <w:tcPr>
          <w:tcW w:w="4787" w:type="dxa"/>
          <w:gridSpan w:val="2"/>
          <w:tcBorders>
            <w:top w:val="single" w:sz="4" w:space="0" w:color="000000"/>
            <w:left w:val="single" w:sz="4" w:space="0" w:color="000000"/>
            <w:bottom w:val="single" w:sz="4" w:space="0" w:color="000000"/>
            <w:right w:val="single" w:sz="4" w:space="0" w:color="000000"/>
          </w:tcBorders>
          <w:shd w:val="clear" w:color="auto" w:fill="auto"/>
        </w:tcPr>
        <w:p w14:paraId="35D647E1" w14:textId="77777777" w:rsidR="009B3FB2" w:rsidRDefault="009B3FB2" w:rsidP="009B3FB2">
          <w:pPr>
            <w:pStyle w:val="Footer"/>
            <w:snapToGrid w:val="0"/>
            <w:rPr>
              <w:rFonts w:ascii="Sylfaen" w:hAnsi="Sylfaen" w:cs="Sylfaen"/>
              <w:szCs w:val="24"/>
            </w:rPr>
          </w:pPr>
          <w:r>
            <w:rPr>
              <w:rFonts w:ascii="Sylfaen" w:hAnsi="Sylfaen" w:cs="Sylfaen"/>
              <w:sz w:val="14"/>
            </w:rPr>
            <w:t>Tellija</w:t>
          </w:r>
        </w:p>
        <w:p w14:paraId="78904B7E" w14:textId="13EE1264" w:rsidR="009B3FB2" w:rsidRDefault="000B001A" w:rsidP="009B3FB2">
          <w:pPr>
            <w:pStyle w:val="Footer"/>
            <w:jc w:val="center"/>
          </w:pPr>
          <w:r>
            <w:rPr>
              <w:rFonts w:ascii="Sylfaen" w:hAnsi="Sylfaen" w:cs="Sylfaen"/>
              <w:szCs w:val="24"/>
            </w:rPr>
            <w:t>TEEHOIU PARTNERID OÜ</w:t>
          </w:r>
        </w:p>
      </w:tc>
    </w:tr>
  </w:tbl>
  <w:p w14:paraId="5061B020" w14:textId="77777777" w:rsidR="004830E1" w:rsidRPr="004830E1" w:rsidRDefault="004830E1" w:rsidP="004830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F35253" w14:textId="77777777" w:rsidR="00A0362E" w:rsidRDefault="00A0362E">
      <w:r>
        <w:separator/>
      </w:r>
    </w:p>
  </w:footnote>
  <w:footnote w:type="continuationSeparator" w:id="0">
    <w:p w14:paraId="14742A6D" w14:textId="77777777" w:rsidR="00A0362E" w:rsidRDefault="00A036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decimal"/>
      <w:pStyle w:val="Heading1"/>
      <w:lvlText w:val="%1."/>
      <w:lvlJc w:val="left"/>
      <w:pPr>
        <w:tabs>
          <w:tab w:val="num" w:pos="792"/>
        </w:tabs>
        <w:ind w:left="792" w:hanging="432"/>
      </w:pPr>
      <w:rPr>
        <w:rFonts w:ascii="Times New Roman" w:hAnsi="Times New Roman" w:cs="Times New Roman"/>
        <w:b/>
        <w:bCs/>
        <w:i w:val="0"/>
        <w:sz w:val="24"/>
        <w:u w:val="none"/>
      </w:rPr>
    </w:lvl>
    <w:lvl w:ilvl="1">
      <w:start w:val="1"/>
      <w:numFmt w:val="decimal"/>
      <w:pStyle w:val="Heading2"/>
      <w:lvlText w:val="%1.%2."/>
      <w:lvlJc w:val="left"/>
      <w:pPr>
        <w:tabs>
          <w:tab w:val="num" w:pos="936"/>
        </w:tabs>
        <w:ind w:left="936" w:hanging="576"/>
      </w:pPr>
    </w:lvl>
    <w:lvl w:ilvl="2">
      <w:start w:val="1"/>
      <w:numFmt w:val="decimal"/>
      <w:pStyle w:val="Heading3"/>
      <w:lvlText w:val="%1.%2.%3"/>
      <w:lvlJc w:val="left"/>
      <w:pPr>
        <w:tabs>
          <w:tab w:val="num" w:pos="1080"/>
        </w:tabs>
        <w:ind w:left="1080" w:hanging="720"/>
      </w:pPr>
    </w:lvl>
    <w:lvl w:ilvl="3">
      <w:start w:val="1"/>
      <w:numFmt w:val="decimal"/>
      <w:pStyle w:val="Heading4"/>
      <w:lvlText w:val="%1.%2.%3.%4"/>
      <w:lvlJc w:val="left"/>
      <w:pPr>
        <w:tabs>
          <w:tab w:val="num" w:pos="1224"/>
        </w:tabs>
        <w:ind w:left="1224" w:hanging="864"/>
      </w:pPr>
    </w:lvl>
    <w:lvl w:ilvl="4">
      <w:start w:val="1"/>
      <w:numFmt w:val="decimal"/>
      <w:pStyle w:val="Heading5"/>
      <w:lvlText w:val="%1.%2.%3.%4.%5"/>
      <w:lvlJc w:val="left"/>
      <w:pPr>
        <w:tabs>
          <w:tab w:val="num" w:pos="1368"/>
        </w:tabs>
        <w:ind w:left="1368" w:hanging="1008"/>
      </w:pPr>
    </w:lvl>
    <w:lvl w:ilvl="5">
      <w:start w:val="1"/>
      <w:numFmt w:val="decimal"/>
      <w:pStyle w:val="Heading6"/>
      <w:lvlText w:val="%1.%2.%3.%4.%5.%6"/>
      <w:lvlJc w:val="left"/>
      <w:pPr>
        <w:tabs>
          <w:tab w:val="num" w:pos="1512"/>
        </w:tabs>
        <w:ind w:left="1512" w:hanging="1152"/>
      </w:pPr>
    </w:lvl>
    <w:lvl w:ilvl="6">
      <w:start w:val="1"/>
      <w:numFmt w:val="decimal"/>
      <w:pStyle w:val="Heading7"/>
      <w:lvlText w:val="%1.%2.%3.%4.%5.%6.%7"/>
      <w:lvlJc w:val="left"/>
      <w:pPr>
        <w:tabs>
          <w:tab w:val="num" w:pos="1656"/>
        </w:tabs>
        <w:ind w:left="1656" w:hanging="1296"/>
      </w:pPr>
    </w:lvl>
    <w:lvl w:ilvl="7">
      <w:start w:val="1"/>
      <w:numFmt w:val="decimal"/>
      <w:pStyle w:val="Heading8"/>
      <w:lvlText w:val="%1.%2.%3.%4.%5.%6.%7.%8"/>
      <w:lvlJc w:val="left"/>
      <w:pPr>
        <w:tabs>
          <w:tab w:val="num" w:pos="1800"/>
        </w:tabs>
        <w:ind w:left="1800" w:hanging="1440"/>
      </w:pPr>
    </w:lvl>
    <w:lvl w:ilvl="8">
      <w:start w:val="1"/>
      <w:numFmt w:val="decimal"/>
      <w:pStyle w:val="Heading9"/>
      <w:lvlText w:val="%1.%2.%3.%4.%5.%6.%7.%8.%9"/>
      <w:lvlJc w:val="left"/>
      <w:pPr>
        <w:tabs>
          <w:tab w:val="num" w:pos="1944"/>
        </w:tabs>
        <w:ind w:left="1944" w:hanging="1584"/>
      </w:pPr>
    </w:lvl>
  </w:abstractNum>
  <w:abstractNum w:abstractNumId="1" w15:restartNumberingAfterBreak="0">
    <w:nsid w:val="00000002"/>
    <w:multiLevelType w:val="multilevel"/>
    <w:tmpl w:val="00000002"/>
    <w:name w:val="WW8Num2"/>
    <w:lvl w:ilvl="0">
      <w:start w:val="1"/>
      <w:numFmt w:val="decimal"/>
      <w:pStyle w:val="Pealkiri1"/>
      <w:lvlText w:val="%1"/>
      <w:lvlJc w:val="left"/>
      <w:pPr>
        <w:tabs>
          <w:tab w:val="num" w:pos="360"/>
        </w:tabs>
        <w:ind w:left="0" w:firstLine="0"/>
      </w:pPr>
      <w:rPr>
        <w:rFonts w:ascii="Symbol" w:hAnsi="Symbol" w:cs="Symbol"/>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rPr>
        <w:rFonts w:ascii="Arial" w:hAnsi="Arial" w:cs="Arial"/>
        <w:b w:val="0"/>
        <w:i w:val="0"/>
        <w:sz w:val="20"/>
      </w:rPr>
    </w:lvl>
    <w:lvl w:ilvl="3">
      <w:start w:val="1"/>
      <w:numFmt w:val="decimal"/>
      <w:lvlText w:val="%1.%2.%3.%4"/>
      <w:lvlJc w:val="left"/>
      <w:pPr>
        <w:tabs>
          <w:tab w:val="num" w:pos="1440"/>
        </w:tabs>
        <w:ind w:left="0" w:firstLine="0"/>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3AD2A16"/>
    <w:multiLevelType w:val="hybridMultilevel"/>
    <w:tmpl w:val="B7BEA2F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F582E9A"/>
    <w:multiLevelType w:val="hybridMultilevel"/>
    <w:tmpl w:val="F58EC9E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6843269A"/>
    <w:multiLevelType w:val="hybridMultilevel"/>
    <w:tmpl w:val="4704BD4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77F076AC"/>
    <w:multiLevelType w:val="hybridMultilevel"/>
    <w:tmpl w:val="FA02B2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
  </w:num>
  <w:num w:numId="5">
    <w:abstractNumId w:val="5"/>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autoHyphenation/>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56322"/>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37604"/>
    <w:rsid w:val="00054547"/>
    <w:rsid w:val="0008275D"/>
    <w:rsid w:val="000B001A"/>
    <w:rsid w:val="000E3C7C"/>
    <w:rsid w:val="001112D7"/>
    <w:rsid w:val="00113BA7"/>
    <w:rsid w:val="00161D2C"/>
    <w:rsid w:val="00175ACB"/>
    <w:rsid w:val="001A6CB2"/>
    <w:rsid w:val="001D23EC"/>
    <w:rsid w:val="001F418A"/>
    <w:rsid w:val="00256ECC"/>
    <w:rsid w:val="00261482"/>
    <w:rsid w:val="002A6020"/>
    <w:rsid w:val="003F4370"/>
    <w:rsid w:val="004172FE"/>
    <w:rsid w:val="004213DE"/>
    <w:rsid w:val="004671C8"/>
    <w:rsid w:val="004830E1"/>
    <w:rsid w:val="004B4287"/>
    <w:rsid w:val="005040F1"/>
    <w:rsid w:val="00504A9C"/>
    <w:rsid w:val="005356D8"/>
    <w:rsid w:val="0054094B"/>
    <w:rsid w:val="00560FCF"/>
    <w:rsid w:val="005906D4"/>
    <w:rsid w:val="005F3156"/>
    <w:rsid w:val="00614240"/>
    <w:rsid w:val="006533E9"/>
    <w:rsid w:val="00680B2F"/>
    <w:rsid w:val="00715D1C"/>
    <w:rsid w:val="00794A2B"/>
    <w:rsid w:val="00833510"/>
    <w:rsid w:val="00867C5A"/>
    <w:rsid w:val="008D0762"/>
    <w:rsid w:val="008E76ED"/>
    <w:rsid w:val="00951222"/>
    <w:rsid w:val="009B3FB2"/>
    <w:rsid w:val="009C1875"/>
    <w:rsid w:val="00A0362E"/>
    <w:rsid w:val="00A13DFC"/>
    <w:rsid w:val="00A31C3F"/>
    <w:rsid w:val="00A73686"/>
    <w:rsid w:val="00AB6DF9"/>
    <w:rsid w:val="00B3791F"/>
    <w:rsid w:val="00B53D01"/>
    <w:rsid w:val="00B87E28"/>
    <w:rsid w:val="00BB24AC"/>
    <w:rsid w:val="00BB24F6"/>
    <w:rsid w:val="00BD5450"/>
    <w:rsid w:val="00BE54F2"/>
    <w:rsid w:val="00D15360"/>
    <w:rsid w:val="00D24516"/>
    <w:rsid w:val="00D37604"/>
    <w:rsid w:val="00DB32AD"/>
    <w:rsid w:val="00DB4D65"/>
    <w:rsid w:val="00E52219"/>
    <w:rsid w:val="00E533CE"/>
    <w:rsid w:val="00ED2719"/>
    <w:rsid w:val="00ED3D5C"/>
    <w:rsid w:val="00F47F51"/>
    <w:rsid w:val="00F60762"/>
    <w:rsid w:val="00F67496"/>
    <w:rsid w:val="00F677C6"/>
    <w:rsid w:val="00F84D96"/>
    <w:rsid w:val="00F9226F"/>
    <w:rsid w:val="00FC2564"/>
    <w:rsid w:val="00FC745D"/>
    <w:rsid w:val="00FD57C2"/>
    <w:rsid w:val="00FE2F4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56322"/>
    <o:shapelayout v:ext="edit">
      <o:idmap v:ext="edit" data="1"/>
    </o:shapelayout>
  </w:shapeDefaults>
  <w:doNotEmbedSmartTags/>
  <w:decimalSymbol w:val=","/>
  <w:listSeparator w:val=";"/>
  <w14:docId w14:val="1DC0ACBE"/>
  <w15:chartTrackingRefBased/>
  <w15:docId w15:val="{877B2937-1A7C-4BB0-9556-112B315A0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kern w:val="1"/>
      <w:sz w:val="24"/>
      <w:lang w:eastAsia="ar-SA"/>
    </w:rPr>
  </w:style>
  <w:style w:type="paragraph" w:styleId="Heading1">
    <w:name w:val="heading 1"/>
    <w:basedOn w:val="Normal"/>
    <w:next w:val="Normal"/>
    <w:qFormat/>
    <w:pPr>
      <w:keepNext/>
      <w:numPr>
        <w:numId w:val="1"/>
      </w:numPr>
      <w:tabs>
        <w:tab w:val="left" w:pos="227"/>
      </w:tabs>
      <w:spacing w:before="120" w:after="120"/>
      <w:ind w:left="431" w:hanging="431"/>
      <w:outlineLvl w:val="0"/>
    </w:pPr>
    <w:rPr>
      <w:b/>
    </w:rPr>
  </w:style>
  <w:style w:type="paragraph" w:styleId="Heading2">
    <w:name w:val="heading 2"/>
    <w:basedOn w:val="Normal"/>
    <w:next w:val="Normal"/>
    <w:qFormat/>
    <w:pPr>
      <w:keepNext/>
      <w:numPr>
        <w:ilvl w:val="1"/>
        <w:numId w:val="1"/>
      </w:numPr>
      <w:tabs>
        <w:tab w:val="left" w:pos="426"/>
      </w:tabs>
      <w:ind w:left="426" w:hanging="426"/>
      <w:outlineLvl w:val="1"/>
    </w:pPr>
    <w:rPr>
      <w:b/>
    </w:rPr>
  </w:style>
  <w:style w:type="paragraph" w:styleId="Heading3">
    <w:name w:val="heading 3"/>
    <w:basedOn w:val="Normal"/>
    <w:next w:val="Normal"/>
    <w:qFormat/>
    <w:pPr>
      <w:keepNext/>
      <w:numPr>
        <w:ilvl w:val="2"/>
        <w:numId w:val="1"/>
      </w:numPr>
      <w:outlineLvl w:val="2"/>
    </w:pPr>
    <w:rPr>
      <w:u w:val="single"/>
      <w:lang w:val="en-AU"/>
    </w:rPr>
  </w:style>
  <w:style w:type="paragraph" w:styleId="Heading4">
    <w:name w:val="heading 4"/>
    <w:basedOn w:val="Normal"/>
    <w:next w:val="Normal"/>
    <w:qFormat/>
    <w:pPr>
      <w:keepNext/>
      <w:numPr>
        <w:ilvl w:val="3"/>
        <w:numId w:val="1"/>
      </w:numPr>
      <w:outlineLvl w:val="3"/>
    </w:pPr>
    <w:rPr>
      <w:b/>
      <w:bCs/>
      <w:sz w:val="32"/>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zCs w:val="24"/>
    </w:rPr>
  </w:style>
  <w:style w:type="paragraph" w:styleId="Heading8">
    <w:name w:val="heading 8"/>
    <w:basedOn w:val="Normal"/>
    <w:next w:val="Normal"/>
    <w:qFormat/>
    <w:pPr>
      <w:numPr>
        <w:ilvl w:val="7"/>
        <w:numId w:val="1"/>
      </w:numPr>
      <w:spacing w:before="240" w:after="60"/>
      <w:outlineLvl w:val="7"/>
    </w:pPr>
    <w:rPr>
      <w:i/>
      <w:iCs/>
      <w:szCs w:val="24"/>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Times New Roman" w:hAnsi="Times New Roman" w:cs="Times New Roman"/>
      <w:b/>
      <w:bCs/>
      <w:i w:val="0"/>
      <w:sz w:val="24"/>
      <w:u w:val="none"/>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rPr>
  </w:style>
  <w:style w:type="character" w:customStyle="1" w:styleId="WW8Num2z1">
    <w:name w:val="WW8Num2z1"/>
  </w:style>
  <w:style w:type="character" w:customStyle="1" w:styleId="WW8Num2z2">
    <w:name w:val="WW8Num2z2"/>
    <w:rPr>
      <w:rFonts w:ascii="Arial" w:hAnsi="Arial" w:cs="Arial"/>
      <w:b w:val="0"/>
      <w:i w:val="0"/>
      <w:sz w:val="20"/>
    </w:rPr>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Wingdings 2" w:hAnsi="Wingdings 2" w:cs="OpenSymbol"/>
    </w:rPr>
  </w:style>
  <w:style w:type="character" w:customStyle="1" w:styleId="WW8Num3z1">
    <w:name w:val="WW8Num3z1"/>
    <w:rPr>
      <w:rFonts w:ascii="OpenSymbol" w:hAnsi="Open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8Num3z2">
    <w:name w:val="WW8Num3z2"/>
    <w:rPr>
      <w:rFonts w:ascii="Arial" w:hAnsi="Arial" w:cs="Arial"/>
      <w:b w:val="0"/>
      <w:i w:val="0"/>
      <w:sz w:val="20"/>
    </w:rPr>
  </w:style>
  <w:style w:type="character" w:customStyle="1" w:styleId="WW8Num5z0">
    <w:name w:val="WW8Num5z0"/>
    <w:rPr>
      <w:rFonts w:ascii="Symbol" w:hAnsi="Symbol" w:cs="Symbol"/>
    </w:rPr>
  </w:style>
  <w:style w:type="character" w:customStyle="1" w:styleId="WW8Num6z0">
    <w:name w:val="WW8Num6z0"/>
    <w:rPr>
      <w:rFonts w:ascii="Wingdings 2" w:hAnsi="Wingdings 2" w:cs="OpenSymbol"/>
    </w:rPr>
  </w:style>
  <w:style w:type="character" w:customStyle="1" w:styleId="WW8Num6z1">
    <w:name w:val="WW8Num6z1"/>
    <w:rPr>
      <w:rFonts w:ascii="OpenSymbol" w:hAnsi="OpenSymbol" w:cs="OpenSymbol"/>
    </w:rPr>
  </w:style>
  <w:style w:type="character" w:customStyle="1" w:styleId="WW8Num7z0">
    <w:name w:val="WW8Num7z0"/>
    <w:rPr>
      <w:rFonts w:ascii="Times New Roman" w:hAnsi="Times New Roman" w:cs="Times New Roman"/>
      <w:b w:val="0"/>
      <w:i w:val="0"/>
      <w:sz w:val="28"/>
      <w:u w:val="none"/>
    </w:rPr>
  </w:style>
  <w:style w:type="character" w:customStyle="1" w:styleId="WW8Num7z1">
    <w:name w:val="WW8Num7z1"/>
    <w:rPr>
      <w:rFonts w:ascii="Courier New" w:hAnsi="Courier New" w:cs="Courier New"/>
    </w:rPr>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WW-Absatz-Standardschriftart1111111111111111111111111111111111111">
    <w:name w:val="WW-Absatz-Standardschriftart1111111111111111111111111111111111111"/>
  </w:style>
  <w:style w:type="character" w:customStyle="1" w:styleId="WW-Absatz-Standardschriftart11111111111111111111111111111111111111">
    <w:name w:val="WW-Absatz-Standardschriftart11111111111111111111111111111111111111"/>
  </w:style>
  <w:style w:type="character" w:customStyle="1" w:styleId="WW-Absatz-Standardschriftart111111111111111111111111111111111111111">
    <w:name w:val="WW-Absatz-Standardschriftart111111111111111111111111111111111111111"/>
  </w:style>
  <w:style w:type="character" w:customStyle="1" w:styleId="WW-Absatz-Standardschriftart1111111111111111111111111111111111111111">
    <w:name w:val="WW-Absatz-Standardschriftart1111111111111111111111111111111111111111"/>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8z3">
    <w:name w:val="WW8Num8z3"/>
    <w:rPr>
      <w:rFonts w:ascii="Symbol" w:hAnsi="Symbol" w:cs="Symbol"/>
    </w:rPr>
  </w:style>
  <w:style w:type="character" w:customStyle="1" w:styleId="WW8Num10z0">
    <w:name w:val="WW8Num10z0"/>
    <w:rPr>
      <w:rFonts w:ascii="Times New Roman" w:hAnsi="Times New Roman" w:cs="Times New Roman"/>
      <w:color w:val="000000"/>
      <w:sz w:val="24"/>
    </w:rPr>
  </w:style>
  <w:style w:type="character" w:customStyle="1" w:styleId="WW8Num13z0">
    <w:name w:val="WW8Num13z0"/>
    <w:rPr>
      <w:rFonts w:ascii="Symbol" w:hAnsi="Symbol" w:cs="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cs="Wingdings"/>
    </w:rPr>
  </w:style>
  <w:style w:type="character" w:customStyle="1" w:styleId="WW8Num14z0">
    <w:name w:val="WW8Num14z0"/>
    <w:rPr>
      <w:rFonts w:ascii="Times New Roman" w:eastAsia="Times New Roman" w:hAnsi="Times New Roman" w:cs="Times New Roman"/>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4z3">
    <w:name w:val="WW8Num14z3"/>
    <w:rPr>
      <w:rFonts w:ascii="Symbol" w:hAnsi="Symbol" w:cs="Symbol"/>
    </w:rPr>
  </w:style>
  <w:style w:type="character" w:customStyle="1" w:styleId="WW8Num16z0">
    <w:name w:val="WW8Num16z0"/>
    <w:rPr>
      <w:rFonts w:ascii="Times New Roman" w:eastAsia="Times New Roman" w:hAnsi="Times New Roman" w:cs="Times New Roman"/>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cs="Wingdings"/>
    </w:rPr>
  </w:style>
  <w:style w:type="character" w:customStyle="1" w:styleId="WW8Num16z3">
    <w:name w:val="WW8Num16z3"/>
    <w:rPr>
      <w:rFonts w:ascii="Symbol" w:hAnsi="Symbol" w:cs="Symbol"/>
    </w:rPr>
  </w:style>
  <w:style w:type="character" w:customStyle="1" w:styleId="WW8Num21z0">
    <w:name w:val="WW8Num21z0"/>
    <w:rPr>
      <w:rFonts w:ascii="Times New Roman" w:hAnsi="Times New Roman" w:cs="Times New Roman"/>
      <w:color w:val="000000"/>
      <w:sz w:val="24"/>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Symbol" w:hAnsi="Symbol" w:cs="Symbol"/>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4z0">
    <w:name w:val="WW8Num24z0"/>
    <w:rPr>
      <w:b w:val="0"/>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8z1">
    <w:name w:val="WW8Num28z1"/>
    <w:rPr>
      <w:rFonts w:ascii="Symbol" w:hAnsi="Symbol" w:cs="Symbol"/>
    </w:rPr>
  </w:style>
  <w:style w:type="character" w:customStyle="1" w:styleId="WW8Num28z2">
    <w:name w:val="WW8Num28z2"/>
    <w:rPr>
      <w:rFonts w:ascii="Wingdings" w:hAnsi="Wingdings" w:cs="Wingdings"/>
    </w:rPr>
  </w:style>
  <w:style w:type="character" w:customStyle="1" w:styleId="WW8Num28z4">
    <w:name w:val="WW8Num28z4"/>
    <w:rPr>
      <w:rFonts w:ascii="Courier New" w:hAnsi="Courier New" w:cs="Courier New"/>
    </w:rPr>
  </w:style>
  <w:style w:type="character" w:customStyle="1" w:styleId="WW8Num29z1">
    <w:name w:val="WW8Num29z1"/>
    <w:rPr>
      <w:rFonts w:ascii="Symbol" w:hAnsi="Symbol" w:cs="Symbol"/>
    </w:rPr>
  </w:style>
  <w:style w:type="character" w:customStyle="1" w:styleId="WW8Num29z2">
    <w:name w:val="WW8Num29z2"/>
    <w:rPr>
      <w:rFonts w:ascii="Wingdings" w:hAnsi="Wingdings" w:cs="Wingdings"/>
    </w:rPr>
  </w:style>
  <w:style w:type="character" w:customStyle="1" w:styleId="WW8Num29z4">
    <w:name w:val="WW8Num29z4"/>
    <w:rPr>
      <w:rFonts w:ascii="Courier New" w:hAnsi="Courier New" w:cs="Courier New"/>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0z3">
    <w:name w:val="WW8Num30z3"/>
    <w:rPr>
      <w:rFonts w:ascii="Symbol" w:hAnsi="Symbol" w:cs="Symbol"/>
    </w:rPr>
  </w:style>
  <w:style w:type="character" w:customStyle="1" w:styleId="WW8Num31z1">
    <w:name w:val="WW8Num31z1"/>
    <w:rPr>
      <w:rFonts w:ascii="Courier New" w:hAnsi="Courier New" w:cs="Courier New"/>
    </w:rPr>
  </w:style>
  <w:style w:type="character" w:customStyle="1" w:styleId="WW8Num31z2">
    <w:name w:val="WW8Num31z2"/>
    <w:rPr>
      <w:rFonts w:ascii="Wingdings" w:hAnsi="Wingdings" w:cs="Wingdings"/>
    </w:rPr>
  </w:style>
  <w:style w:type="character" w:customStyle="1" w:styleId="WW8Num31z3">
    <w:name w:val="WW8Num31z3"/>
    <w:rPr>
      <w:rFonts w:ascii="Symbol" w:hAnsi="Symbol" w:cs="Symbol"/>
    </w:rPr>
  </w:style>
  <w:style w:type="character" w:customStyle="1" w:styleId="WW8Num32z1">
    <w:name w:val="WW8Num32z1"/>
    <w:rPr>
      <w:rFonts w:ascii="Symbol" w:hAnsi="Symbol" w:cs="Symbol"/>
    </w:rPr>
  </w:style>
  <w:style w:type="character" w:customStyle="1" w:styleId="WW8Num32z2">
    <w:name w:val="WW8Num32z2"/>
    <w:rPr>
      <w:rFonts w:ascii="Wingdings" w:hAnsi="Wingdings" w:cs="Wingdings"/>
    </w:rPr>
  </w:style>
  <w:style w:type="character" w:customStyle="1" w:styleId="WW8Num32z4">
    <w:name w:val="WW8Num32z4"/>
    <w:rPr>
      <w:rFonts w:ascii="Courier New" w:hAnsi="Courier New" w:cs="Courier New"/>
    </w:rPr>
  </w:style>
  <w:style w:type="character" w:customStyle="1" w:styleId="WW8Num33z0">
    <w:name w:val="WW8Num33z0"/>
    <w:rPr>
      <w:rFonts w:ascii="Symbol"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2">
    <w:name w:val="WW8Num34z2"/>
    <w:rPr>
      <w:rFonts w:ascii="Arial" w:hAnsi="Arial" w:cs="Arial"/>
      <w:b w:val="0"/>
      <w:i w:val="0"/>
      <w:sz w:val="20"/>
    </w:rPr>
  </w:style>
  <w:style w:type="character" w:customStyle="1" w:styleId="WW8Num35z0">
    <w:name w:val="WW8Num35z0"/>
    <w:rPr>
      <w:rFonts w:ascii="Symbol" w:hAnsi="Symbol" w:cs="Symbol"/>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6z0">
    <w:name w:val="WW8Num36z0"/>
    <w:rPr>
      <w:rFonts w:ascii="Times New Roman" w:hAnsi="Times New Roman" w:cs="Times New Roman"/>
      <w:color w:val="000000"/>
      <w:sz w:val="24"/>
    </w:rPr>
  </w:style>
  <w:style w:type="character" w:customStyle="1" w:styleId="WW8Num37z0">
    <w:name w:val="WW8Num37z0"/>
    <w:rPr>
      <w:rFonts w:ascii="Times New Roman" w:hAnsi="Times New Roman" w:cs="Times New Roman"/>
      <w:color w:val="000000"/>
      <w:sz w:val="24"/>
    </w:rPr>
  </w:style>
  <w:style w:type="character" w:customStyle="1" w:styleId="WW8Num40z0">
    <w:name w:val="WW8Num40z0"/>
    <w:rPr>
      <w:color w:val="0000FF"/>
      <w:sz w:val="22"/>
    </w:rPr>
  </w:style>
  <w:style w:type="character" w:customStyle="1" w:styleId="WW-DefaultParagraphFont">
    <w:name w:val="WW-Default Paragraph Font"/>
  </w:style>
  <w:style w:type="character" w:styleId="PageNumber">
    <w:name w:val="page number"/>
    <w:basedOn w:val="WW-DefaultParagraphFont"/>
  </w:style>
  <w:style w:type="character" w:customStyle="1" w:styleId="WW-DefaultParagraphFont1">
    <w:name w:val="WW-Default Paragraph Font1"/>
  </w:style>
  <w:style w:type="character" w:customStyle="1" w:styleId="WW8Num4z0">
    <w:name w:val="WW8Num4z0"/>
    <w:rPr>
      <w:rFonts w:ascii="Times New Roman" w:hAnsi="Times New Roman" w:cs="Times New Roman"/>
      <w:b w:val="0"/>
      <w:i w:val="0"/>
      <w:sz w:val="24"/>
      <w:u w:val="single"/>
    </w:rPr>
  </w:style>
  <w:style w:type="character" w:styleId="Hyperlink">
    <w:name w:val="Hyperlink"/>
    <w:rPr>
      <w:color w:val="0000FF"/>
      <w:u w:val="single"/>
    </w:rPr>
  </w:style>
  <w:style w:type="character" w:styleId="Strong">
    <w:name w:val="Strong"/>
    <w:qFormat/>
    <w:rPr>
      <w:b/>
      <w:bCs/>
    </w:rPr>
  </w:style>
  <w:style w:type="character" w:customStyle="1" w:styleId="Heading2Char">
    <w:name w:val="Heading 2 Char"/>
    <w:rPr>
      <w:b/>
      <w:sz w:val="24"/>
      <w:lang w:val="et-EE" w:eastAsia="ar-SA" w:bidi="ar-SA"/>
    </w:rPr>
  </w:style>
  <w:style w:type="character" w:styleId="FollowedHyperlink">
    <w:name w:val="FollowedHyperlink"/>
    <w:rPr>
      <w:color w:val="800080"/>
      <w:u w:val="single"/>
    </w:rPr>
  </w:style>
  <w:style w:type="character" w:customStyle="1" w:styleId="NumberingSymbols">
    <w:name w:val="Numbering Symbols"/>
  </w:style>
  <w:style w:type="character" w:customStyle="1" w:styleId="WW8NumSt31z0">
    <w:name w:val="WW8NumSt31z0"/>
    <w:rPr>
      <w:rFonts w:ascii="Symbol" w:hAnsi="Symbol" w:cs="Symbol"/>
    </w:rPr>
  </w:style>
  <w:style w:type="character" w:customStyle="1" w:styleId="Bullets">
    <w:name w:val="Bullets"/>
    <w:rPr>
      <w:rFonts w:ascii="OpenSymbol" w:eastAsia="OpenSymbol" w:hAnsi="OpenSymbol" w:cs="OpenSymbol"/>
    </w:rPr>
  </w:style>
  <w:style w:type="paragraph" w:customStyle="1" w:styleId="Heading">
    <w:name w:val="Heading"/>
    <w:basedOn w:val="Normal"/>
    <w:next w:val="BodyText"/>
    <w:pPr>
      <w:keepNext/>
      <w:suppressAutoHyphens/>
      <w:spacing w:before="240" w:after="120"/>
    </w:pPr>
    <w:rPr>
      <w:rFonts w:ascii="Arial" w:eastAsia="Lucida Sans Unicode" w:hAnsi="Arial" w:cs="Tahoma"/>
      <w:caps/>
      <w:sz w:val="28"/>
      <w:szCs w:val="28"/>
    </w:rPr>
  </w:style>
  <w:style w:type="paragraph" w:styleId="BodyText">
    <w:name w:val="Body Text"/>
    <w:basedOn w:val="Normal"/>
    <w:pPr>
      <w:tabs>
        <w:tab w:val="left" w:pos="426"/>
      </w:tabs>
      <w:jc w:val="both"/>
    </w:pPr>
    <w:rPr>
      <w:sz w:val="28"/>
    </w:rPr>
  </w:style>
  <w:style w:type="paragraph" w:styleId="List">
    <w:name w:val="List"/>
    <w:basedOn w:val="BodyText"/>
    <w:pPr>
      <w:tabs>
        <w:tab w:val="clear" w:pos="426"/>
        <w:tab w:val="left" w:pos="709"/>
      </w:tabs>
      <w:suppressAutoHyphens/>
      <w:spacing w:line="240" w:lineRule="atLeast"/>
      <w:ind w:right="-53"/>
    </w:pPr>
    <w:rPr>
      <w:rFonts w:cs="Tahoma"/>
      <w:sz w:val="24"/>
      <w:lang w:val="en-GB"/>
    </w:rPr>
  </w:style>
  <w:style w:type="paragraph" w:styleId="Caption">
    <w:name w:val="caption"/>
    <w:basedOn w:val="Normal"/>
    <w:qFormat/>
    <w:pPr>
      <w:suppressLineNumbers/>
      <w:suppressAutoHyphens/>
      <w:spacing w:before="120" w:after="120"/>
    </w:pPr>
    <w:rPr>
      <w:rFonts w:cs="Tahoma"/>
      <w:i/>
      <w:iCs/>
      <w:caps/>
    </w:rPr>
  </w:style>
  <w:style w:type="paragraph" w:customStyle="1" w:styleId="Index">
    <w:name w:val="Index"/>
    <w:basedOn w:val="Normal"/>
    <w:pPr>
      <w:suppressLineNumbers/>
      <w:suppressAutoHyphens/>
    </w:pPr>
    <w:rPr>
      <w:rFonts w:cs="Tahoma"/>
      <w:caps/>
    </w:rPr>
  </w:style>
  <w:style w:type="paragraph" w:styleId="Header">
    <w:name w:val="header"/>
    <w:basedOn w:val="Normal"/>
    <w:pPr>
      <w:tabs>
        <w:tab w:val="center" w:pos="4536"/>
        <w:tab w:val="right" w:pos="9072"/>
      </w:tabs>
    </w:pPr>
  </w:style>
  <w:style w:type="paragraph" w:styleId="Footer">
    <w:name w:val="footer"/>
    <w:basedOn w:val="Normal"/>
    <w:link w:val="FooterChar"/>
    <w:pPr>
      <w:tabs>
        <w:tab w:val="center" w:pos="4536"/>
        <w:tab w:val="right" w:pos="9072"/>
      </w:tabs>
    </w:pPr>
  </w:style>
  <w:style w:type="paragraph" w:styleId="BodyText2">
    <w:name w:val="Body Text 2"/>
    <w:basedOn w:val="Normal"/>
    <w:rPr>
      <w:lang w:val="en-AU"/>
    </w:rPr>
  </w:style>
  <w:style w:type="paragraph" w:styleId="BalloonText">
    <w:name w:val="Balloon Text"/>
    <w:basedOn w:val="Normal"/>
    <w:rPr>
      <w:rFonts w:ascii="Tahoma" w:hAnsi="Tahoma" w:cs="Tahoma"/>
      <w:sz w:val="16"/>
      <w:szCs w:val="16"/>
    </w:rPr>
  </w:style>
  <w:style w:type="paragraph" w:customStyle="1" w:styleId="NormalC1">
    <w:name w:val="Normal C1"/>
    <w:basedOn w:val="Normal"/>
    <w:pPr>
      <w:overflowPunct w:val="0"/>
      <w:autoSpaceDE w:val="0"/>
      <w:ind w:left="1298"/>
      <w:textAlignment w:val="baseline"/>
    </w:pPr>
  </w:style>
  <w:style w:type="paragraph" w:styleId="BodyText3">
    <w:name w:val="Body Text 3"/>
    <w:basedOn w:val="Normal"/>
    <w:pPr>
      <w:spacing w:after="120"/>
    </w:pPr>
    <w:rPr>
      <w:sz w:val="16"/>
      <w:szCs w:val="16"/>
    </w:rPr>
  </w:style>
  <w:style w:type="paragraph" w:styleId="BodyTextIndent">
    <w:name w:val="Body Text Indent"/>
    <w:basedOn w:val="Normal"/>
    <w:pPr>
      <w:tabs>
        <w:tab w:val="left" w:pos="2268"/>
        <w:tab w:val="left" w:pos="2835"/>
        <w:tab w:val="left" w:pos="4536"/>
        <w:tab w:val="left" w:pos="8931"/>
      </w:tabs>
      <w:suppressAutoHyphens/>
      <w:ind w:left="1440" w:firstLine="1"/>
    </w:pPr>
  </w:style>
  <w:style w:type="paragraph" w:customStyle="1" w:styleId="TableContents">
    <w:name w:val="Table Contents"/>
    <w:basedOn w:val="BodyText"/>
    <w:pPr>
      <w:suppressLineNumbers/>
      <w:tabs>
        <w:tab w:val="clear" w:pos="426"/>
        <w:tab w:val="left" w:pos="709"/>
      </w:tabs>
      <w:suppressAutoHyphens/>
      <w:spacing w:line="240" w:lineRule="atLeast"/>
      <w:ind w:right="-53"/>
    </w:pPr>
    <w:rPr>
      <w:sz w:val="24"/>
      <w:lang w:val="en-GB"/>
    </w:rPr>
  </w:style>
  <w:style w:type="paragraph" w:customStyle="1" w:styleId="TableHeading">
    <w:name w:val="Table Heading"/>
    <w:basedOn w:val="TableContents"/>
    <w:pPr>
      <w:jc w:val="center"/>
    </w:pPr>
    <w:rPr>
      <w:b/>
      <w:bCs/>
      <w:i/>
      <w:iCs/>
    </w:rPr>
  </w:style>
  <w:style w:type="paragraph" w:customStyle="1" w:styleId="WW-BlockText">
    <w:name w:val="WW-Block Text"/>
    <w:basedOn w:val="Normal"/>
    <w:pPr>
      <w:tabs>
        <w:tab w:val="left" w:pos="709"/>
      </w:tabs>
      <w:suppressAutoHyphens/>
      <w:spacing w:line="240" w:lineRule="atLeast"/>
      <w:ind w:left="709" w:right="-53" w:firstLine="1"/>
      <w:jc w:val="both"/>
    </w:pPr>
  </w:style>
  <w:style w:type="paragraph" w:customStyle="1" w:styleId="WW-BodyText2">
    <w:name w:val="WW-Body Text 2"/>
    <w:basedOn w:val="Normal"/>
    <w:pPr>
      <w:suppressAutoHyphens/>
      <w:spacing w:line="360" w:lineRule="auto"/>
      <w:jc w:val="both"/>
    </w:pPr>
  </w:style>
  <w:style w:type="paragraph" w:customStyle="1" w:styleId="WW-BodyText3">
    <w:name w:val="WW-Body Text 3"/>
    <w:basedOn w:val="Normal"/>
    <w:pPr>
      <w:suppressAutoHyphens/>
      <w:spacing w:line="360" w:lineRule="auto"/>
      <w:jc w:val="both"/>
    </w:pPr>
    <w:rPr>
      <w:color w:val="0000FF"/>
    </w:rPr>
  </w:style>
  <w:style w:type="paragraph" w:customStyle="1" w:styleId="Seletus">
    <w:name w:val="Seletus"/>
    <w:basedOn w:val="Normal"/>
    <w:pPr>
      <w:suppressAutoHyphens/>
      <w:ind w:left="1276" w:firstLine="1"/>
    </w:pPr>
  </w:style>
  <w:style w:type="paragraph" w:customStyle="1" w:styleId="Blockquote">
    <w:name w:val="Blockquote"/>
    <w:basedOn w:val="Normal"/>
    <w:pPr>
      <w:spacing w:before="100" w:after="100"/>
      <w:ind w:left="360" w:right="360"/>
    </w:pPr>
  </w:style>
  <w:style w:type="paragraph" w:customStyle="1" w:styleId="DefaultText">
    <w:name w:val="Default Text"/>
    <w:basedOn w:val="Normal"/>
    <w:pPr>
      <w:overflowPunct w:val="0"/>
      <w:autoSpaceDE w:val="0"/>
      <w:textAlignment w:val="baseline"/>
    </w:pPr>
    <w:rPr>
      <w:color w:val="000000"/>
      <w:lang w:val="en-US"/>
    </w:rPr>
  </w:style>
  <w:style w:type="paragraph" w:customStyle="1" w:styleId="Pealkiri1">
    <w:name w:val="Pealkiri 1"/>
    <w:basedOn w:val="Heading1"/>
    <w:pPr>
      <w:keepLines/>
      <w:numPr>
        <w:numId w:val="2"/>
      </w:numPr>
      <w:suppressAutoHyphens/>
      <w:spacing w:before="240"/>
    </w:pPr>
    <w:rPr>
      <w:rFonts w:ascii="Arial" w:hAnsi="Arial" w:cs="Arial"/>
      <w:sz w:val="20"/>
    </w:rPr>
  </w:style>
  <w:style w:type="paragraph" w:customStyle="1" w:styleId="Pealkiri2">
    <w:name w:val="Pealkiri 2"/>
    <w:basedOn w:val="Heading2"/>
    <w:pPr>
      <w:keepLines/>
      <w:numPr>
        <w:ilvl w:val="0"/>
        <w:numId w:val="0"/>
      </w:numPr>
      <w:tabs>
        <w:tab w:val="num" w:pos="360"/>
      </w:tabs>
      <w:suppressAutoHyphens/>
      <w:spacing w:before="120" w:after="120"/>
    </w:pPr>
    <w:rPr>
      <w:rFonts w:ascii="Arial" w:hAnsi="Arial" w:cs="Arial"/>
      <w:sz w:val="20"/>
    </w:rPr>
  </w:style>
  <w:style w:type="paragraph" w:customStyle="1" w:styleId="Pealkiri3">
    <w:name w:val="Pealkiri 3"/>
    <w:basedOn w:val="Heading3"/>
    <w:pPr>
      <w:keepLines/>
      <w:numPr>
        <w:ilvl w:val="0"/>
        <w:numId w:val="0"/>
      </w:numPr>
      <w:tabs>
        <w:tab w:val="num" w:pos="360"/>
      </w:tabs>
      <w:suppressAutoHyphens/>
      <w:spacing w:before="120" w:after="120"/>
    </w:pPr>
    <w:rPr>
      <w:rFonts w:ascii="Arial" w:hAnsi="Arial" w:cs="Arial"/>
      <w:sz w:val="20"/>
      <w:u w:val="none"/>
      <w:lang w:val="et-EE"/>
    </w:rPr>
  </w:style>
  <w:style w:type="paragraph" w:customStyle="1" w:styleId="Pealkiri4">
    <w:name w:val="Pealkiri 4"/>
    <w:basedOn w:val="Heading4"/>
    <w:pPr>
      <w:keepLines/>
      <w:numPr>
        <w:ilvl w:val="0"/>
        <w:numId w:val="0"/>
      </w:numPr>
      <w:tabs>
        <w:tab w:val="num" w:pos="360"/>
      </w:tabs>
      <w:suppressAutoHyphens/>
      <w:spacing w:before="120" w:after="120"/>
    </w:pPr>
    <w:rPr>
      <w:rFonts w:ascii="Arial" w:hAnsi="Arial" w:cs="Arial"/>
      <w:b w:val="0"/>
      <w:bCs w:val="0"/>
      <w:sz w:val="20"/>
    </w:rPr>
  </w:style>
  <w:style w:type="paragraph" w:styleId="NormalWeb">
    <w:name w:val="Normal (Web)"/>
    <w:basedOn w:val="Normal"/>
    <w:pPr>
      <w:spacing w:before="100" w:after="100"/>
    </w:pPr>
    <w:rPr>
      <w:szCs w:val="24"/>
      <w:lang w:val="en-US"/>
    </w:rPr>
  </w:style>
  <w:style w:type="paragraph" w:styleId="TOC1">
    <w:name w:val="toc 1"/>
    <w:basedOn w:val="Normal"/>
    <w:next w:val="Normal"/>
    <w:uiPriority w:val="39"/>
    <w:pPr>
      <w:tabs>
        <w:tab w:val="left" w:pos="480"/>
        <w:tab w:val="right" w:leader="dot" w:pos="9403"/>
      </w:tabs>
      <w:suppressAutoHyphens/>
    </w:pPr>
    <w:rPr>
      <w:rFonts w:cs="Tahoma"/>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rPr>
  </w:style>
  <w:style w:type="paragraph" w:styleId="TOC3">
    <w:name w:val="toc 3"/>
    <w:basedOn w:val="Normal"/>
    <w:next w:val="Normal"/>
    <w:pPr>
      <w:suppressAutoHyphens/>
      <w:ind w:left="480"/>
    </w:pPr>
    <w:rPr>
      <w:caps/>
    </w:rPr>
  </w:style>
  <w:style w:type="paragraph" w:customStyle="1" w:styleId="StyleHeading1Tahoma10ptNotBoldItalicRedBefore0">
    <w:name w:val="Style Heading 1 + Tahoma 10 pt Not Bold Italic Red Before:  0 ..."/>
    <w:basedOn w:val="Heading1"/>
    <w:pPr>
      <w:numPr>
        <w:numId w:val="0"/>
      </w:numPr>
      <w:spacing w:before="0" w:after="0" w:line="360" w:lineRule="auto"/>
      <w:ind w:left="431" w:hanging="431"/>
    </w:pPr>
    <w:rPr>
      <w:b w:val="0"/>
      <w:iCs/>
    </w:rPr>
  </w:style>
  <w:style w:type="paragraph" w:customStyle="1" w:styleId="StyleStyleHeading1Tahoma10ptNotBoldItalicRedBefore0">
    <w:name w:val="Style Style Heading 1 + Tahoma 10 pt Not Bold Italic Red Before:  0..."/>
    <w:basedOn w:val="StyleHeading1Tahoma10ptNotBoldItalicRedBefore0"/>
    <w:pPr>
      <w:jc w:val="both"/>
    </w:pPr>
    <w:rPr>
      <w:b/>
      <w:iCs w:val="0"/>
    </w:rPr>
  </w:style>
  <w:style w:type="paragraph" w:styleId="TOC2">
    <w:name w:val="toc 2"/>
    <w:basedOn w:val="Normal"/>
    <w:next w:val="Normal"/>
    <w:pPr>
      <w:tabs>
        <w:tab w:val="right" w:leader="dot" w:pos="9344"/>
      </w:tabs>
    </w:pPr>
  </w:style>
  <w:style w:type="paragraph" w:styleId="TOC4">
    <w:name w:val="toc 4"/>
    <w:basedOn w:val="Index"/>
    <w:pPr>
      <w:tabs>
        <w:tab w:val="right" w:leader="dot" w:pos="8789"/>
      </w:tabs>
      <w:ind w:left="849"/>
    </w:pPr>
  </w:style>
  <w:style w:type="paragraph" w:styleId="TOC5">
    <w:name w:val="toc 5"/>
    <w:basedOn w:val="Index"/>
    <w:pPr>
      <w:tabs>
        <w:tab w:val="right" w:leader="dot" w:pos="8506"/>
      </w:tabs>
      <w:ind w:left="1132"/>
    </w:pPr>
  </w:style>
  <w:style w:type="paragraph" w:styleId="TOC6">
    <w:name w:val="toc 6"/>
    <w:basedOn w:val="Index"/>
    <w:pPr>
      <w:tabs>
        <w:tab w:val="right" w:leader="dot" w:pos="8223"/>
      </w:tabs>
      <w:ind w:left="1415"/>
    </w:pPr>
  </w:style>
  <w:style w:type="paragraph" w:styleId="TOC7">
    <w:name w:val="toc 7"/>
    <w:basedOn w:val="Index"/>
    <w:pPr>
      <w:tabs>
        <w:tab w:val="right" w:leader="dot" w:pos="7940"/>
      </w:tabs>
      <w:ind w:left="1698"/>
    </w:pPr>
  </w:style>
  <w:style w:type="paragraph" w:styleId="TOC8">
    <w:name w:val="toc 8"/>
    <w:basedOn w:val="Index"/>
    <w:pPr>
      <w:tabs>
        <w:tab w:val="right" w:leader="dot" w:pos="7657"/>
      </w:tabs>
      <w:ind w:left="1981"/>
    </w:pPr>
  </w:style>
  <w:style w:type="paragraph" w:styleId="TOC9">
    <w:name w:val="toc 9"/>
    <w:basedOn w:val="Index"/>
    <w:pPr>
      <w:tabs>
        <w:tab w:val="right" w:leader="dot" w:pos="7374"/>
      </w:tabs>
      <w:ind w:left="2264"/>
    </w:pPr>
  </w:style>
  <w:style w:type="paragraph" w:customStyle="1" w:styleId="Contents10">
    <w:name w:val="Contents 10"/>
    <w:basedOn w:val="Index"/>
    <w:pPr>
      <w:tabs>
        <w:tab w:val="right" w:leader="dot" w:pos="7091"/>
      </w:tabs>
      <w:ind w:left="2547"/>
    </w:pPr>
  </w:style>
  <w:style w:type="paragraph" w:customStyle="1" w:styleId="Framecontents">
    <w:name w:val="Frame contents"/>
    <w:basedOn w:val="BodyText"/>
  </w:style>
  <w:style w:type="paragraph" w:customStyle="1" w:styleId="western">
    <w:name w:val="western"/>
    <w:basedOn w:val="Normal"/>
    <w:pPr>
      <w:spacing w:before="280" w:after="280"/>
    </w:pPr>
  </w:style>
  <w:style w:type="paragraph" w:styleId="EndnoteText">
    <w:name w:val="endnote text"/>
    <w:basedOn w:val="Normal"/>
  </w:style>
  <w:style w:type="paragraph" w:customStyle="1" w:styleId="Kehatekst">
    <w:name w:val="Kehatekst"/>
    <w:basedOn w:val="Normal"/>
    <w:pPr>
      <w:tabs>
        <w:tab w:val="left" w:pos="0"/>
      </w:tabs>
      <w:jc w:val="both"/>
    </w:pPr>
    <w:rPr>
      <w:rFonts w:ascii="Swis721 Cn BT" w:hAnsi="Swis721 Cn BT" w:cs="Swis721 Cn BT"/>
      <w:spacing w:val="-3"/>
      <w:sz w:val="20"/>
    </w:rPr>
  </w:style>
  <w:style w:type="character" w:customStyle="1" w:styleId="FooterChar">
    <w:name w:val="Footer Char"/>
    <w:link w:val="Footer"/>
    <w:rsid w:val="00113BA7"/>
    <w:rPr>
      <w:kern w:val="1"/>
      <w:sz w:val="24"/>
      <w:lang w:eastAsia="ar-SA"/>
    </w:rPr>
  </w:style>
  <w:style w:type="paragraph" w:styleId="ListParagraph">
    <w:name w:val="List Paragraph"/>
    <w:basedOn w:val="Normal"/>
    <w:uiPriority w:val="34"/>
    <w:qFormat/>
    <w:rsid w:val="004671C8"/>
    <w:pPr>
      <w:ind w:left="720"/>
      <w:contextualSpacing/>
    </w:pPr>
  </w:style>
  <w:style w:type="character" w:customStyle="1" w:styleId="fontstyle01">
    <w:name w:val="fontstyle01"/>
    <w:rsid w:val="004671C8"/>
    <w:rPr>
      <w:rFonts w:ascii="Times New Roman" w:hAnsi="Times New Roman" w:cs="Times New Roman"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4392983">
      <w:bodyDiv w:val="1"/>
      <w:marLeft w:val="0"/>
      <w:marRight w:val="0"/>
      <w:marTop w:val="0"/>
      <w:marBottom w:val="0"/>
      <w:divBdr>
        <w:top w:val="none" w:sz="0" w:space="0" w:color="auto"/>
        <w:left w:val="none" w:sz="0" w:space="0" w:color="auto"/>
        <w:bottom w:val="none" w:sz="0" w:space="0" w:color="auto"/>
        <w:right w:val="none" w:sz="0" w:space="0" w:color="auto"/>
      </w:divBdr>
    </w:div>
    <w:div w:id="1250775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nt.ee/et/ametist/juhendid/hoole"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DAE4F8-9DDE-40B6-942D-F9B94111B5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9372</TotalTime>
  <Pages>8</Pages>
  <Words>1997</Words>
  <Characters>11586</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SELETUSKIRI</vt:lpstr>
    </vt:vector>
  </TitlesOfParts>
  <Company/>
  <LinksUpToDate>false</LinksUpToDate>
  <CharactersWithSpaces>13556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SELETUSKIRI</dc:title>
  <dc:subject/>
  <dc:creator>Rein Toodu</dc:creator>
  <cp:keywords/>
  <cp:lastModifiedBy>Reimo Ruubel</cp:lastModifiedBy>
  <cp:revision>36</cp:revision>
  <cp:lastPrinted>2021-02-02T10:07:00Z</cp:lastPrinted>
  <dcterms:created xsi:type="dcterms:W3CDTF">2018-12-07T13:46:00Z</dcterms:created>
  <dcterms:modified xsi:type="dcterms:W3CDTF">2021-06-10T06:57:00Z</dcterms:modified>
</cp:coreProperties>
</file>