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0018960" w14:textId="77777777" w:rsidR="008D7B2C" w:rsidRPr="0072062A" w:rsidRDefault="008D7B2C" w:rsidP="008D7B2C">
      <w:pPr>
        <w:tabs>
          <w:tab w:val="left" w:pos="5954"/>
        </w:tabs>
        <w:spacing w:before="840"/>
        <w:ind w:left="0"/>
        <w:rPr>
          <w:rFonts w:ascii="Kabel Bk BT" w:hAnsi="Kabel Bk BT"/>
          <w:sz w:val="24"/>
          <w:szCs w:val="24"/>
        </w:rPr>
      </w:pPr>
      <w:r w:rsidRPr="0072062A">
        <w:rPr>
          <w:rFonts w:ascii="Kabel Bk BT" w:hAnsi="Kabel Bk BT"/>
          <w:sz w:val="24"/>
          <w:szCs w:val="24"/>
        </w:rPr>
        <w:t>Projekteerija</w:t>
      </w:r>
      <w:r w:rsidRPr="0072062A">
        <w:rPr>
          <w:rFonts w:ascii="Kabel Bk BT" w:hAnsi="Kabel Bk BT"/>
          <w:sz w:val="24"/>
          <w:szCs w:val="24"/>
        </w:rPr>
        <w:tab/>
        <w:t>Tellija</w:t>
      </w:r>
    </w:p>
    <w:p w14:paraId="06001C18" w14:textId="77777777" w:rsidR="008D7B2C" w:rsidRPr="0072062A" w:rsidRDefault="008D7B2C" w:rsidP="008D7B2C">
      <w:pPr>
        <w:tabs>
          <w:tab w:val="left" w:pos="5954"/>
        </w:tabs>
        <w:spacing w:before="240" w:after="0"/>
        <w:ind w:left="0"/>
        <w:rPr>
          <w:rFonts w:ascii="Kabel Bk BT" w:hAnsi="Kabel Bk BT"/>
          <w:b/>
          <w:sz w:val="24"/>
          <w:szCs w:val="24"/>
        </w:rPr>
      </w:pPr>
      <w:r w:rsidRPr="0072062A">
        <w:rPr>
          <w:rFonts w:ascii="Kabel Bk BT" w:hAnsi="Kabel Bk BT"/>
          <w:b/>
          <w:sz w:val="24"/>
          <w:szCs w:val="24"/>
        </w:rPr>
        <w:t>Landverk OÜ</w:t>
      </w:r>
      <w:r w:rsidRPr="0072062A">
        <w:rPr>
          <w:rFonts w:ascii="Kabel Bk BT" w:hAnsi="Kabel Bk BT"/>
          <w:b/>
          <w:sz w:val="24"/>
          <w:szCs w:val="24"/>
        </w:rPr>
        <w:tab/>
        <w:t>Infrastar OÜ</w:t>
      </w:r>
    </w:p>
    <w:p w14:paraId="4D426DB4" w14:textId="77777777" w:rsidR="008D7B2C" w:rsidRPr="0072062A" w:rsidRDefault="008D7B2C" w:rsidP="008D7B2C">
      <w:pPr>
        <w:tabs>
          <w:tab w:val="left" w:pos="5954"/>
        </w:tabs>
        <w:spacing w:after="0"/>
        <w:ind w:left="0"/>
        <w:rPr>
          <w:rFonts w:ascii="Kabel Bk BT" w:hAnsi="Kabel Bk BT"/>
          <w:b/>
          <w:sz w:val="24"/>
          <w:szCs w:val="24"/>
        </w:rPr>
      </w:pPr>
      <w:r w:rsidRPr="0072062A">
        <w:rPr>
          <w:rFonts w:ascii="Kabel Bk BT" w:hAnsi="Kabel Bk BT"/>
          <w:sz w:val="24"/>
          <w:szCs w:val="24"/>
        </w:rPr>
        <w:t>Tehnika tn 3, 50104 Tartu</w:t>
      </w:r>
      <w:r w:rsidRPr="0072062A">
        <w:rPr>
          <w:rFonts w:ascii="Kabel Bk BT" w:hAnsi="Kabel Bk BT"/>
          <w:b/>
          <w:sz w:val="24"/>
          <w:szCs w:val="24"/>
        </w:rPr>
        <w:tab/>
      </w:r>
      <w:r w:rsidRPr="0072062A">
        <w:rPr>
          <w:rFonts w:ascii="Kabel Bk BT" w:hAnsi="Kabel Bk BT"/>
          <w:bCs/>
          <w:sz w:val="24"/>
          <w:szCs w:val="24"/>
        </w:rPr>
        <w:t xml:space="preserve">Tähe 106, </w:t>
      </w:r>
    </w:p>
    <w:p w14:paraId="087779F2" w14:textId="77777777" w:rsidR="008D7B2C" w:rsidRPr="0072062A" w:rsidRDefault="008D7B2C" w:rsidP="008D7B2C">
      <w:pPr>
        <w:tabs>
          <w:tab w:val="left" w:pos="5954"/>
        </w:tabs>
        <w:spacing w:after="0"/>
        <w:ind w:left="0"/>
        <w:rPr>
          <w:rFonts w:ascii="Kabel Bk BT" w:hAnsi="Kabel Bk BT"/>
          <w:bCs/>
          <w:sz w:val="24"/>
          <w:szCs w:val="24"/>
        </w:rPr>
      </w:pPr>
      <w:r w:rsidRPr="0072062A">
        <w:rPr>
          <w:rFonts w:ascii="Kabel Bk BT" w:hAnsi="Kabel Bk BT"/>
          <w:sz w:val="24"/>
          <w:szCs w:val="24"/>
        </w:rPr>
        <w:t>registrikood 11889198</w:t>
      </w:r>
      <w:r w:rsidRPr="0072062A">
        <w:rPr>
          <w:rFonts w:ascii="Kabel Bk BT" w:hAnsi="Kabel Bk BT"/>
          <w:sz w:val="24"/>
          <w:szCs w:val="24"/>
        </w:rPr>
        <w:tab/>
      </w:r>
      <w:r w:rsidRPr="0072062A">
        <w:rPr>
          <w:rFonts w:ascii="Kabel Bk BT" w:hAnsi="Kabel Bk BT"/>
          <w:bCs/>
          <w:sz w:val="24"/>
          <w:szCs w:val="24"/>
        </w:rPr>
        <w:t>Tartu linn 50107</w:t>
      </w:r>
    </w:p>
    <w:p w14:paraId="6A8DED70" w14:textId="77777777" w:rsidR="008D7B2C" w:rsidRPr="0072062A" w:rsidRDefault="008D7B2C" w:rsidP="008D7B2C">
      <w:pPr>
        <w:tabs>
          <w:tab w:val="left" w:pos="5954"/>
        </w:tabs>
        <w:spacing w:after="0"/>
        <w:ind w:left="0"/>
        <w:rPr>
          <w:rFonts w:ascii="Kabel Bk BT" w:hAnsi="Kabel Bk BT"/>
          <w:sz w:val="24"/>
          <w:szCs w:val="24"/>
        </w:rPr>
      </w:pPr>
      <w:hyperlink r:id="rId8" w:history="1">
        <w:r w:rsidRPr="0072062A">
          <w:rPr>
            <w:rFonts w:ascii="Kabel Bk BT" w:hAnsi="Kabel Bk BT"/>
            <w:sz w:val="24"/>
            <w:szCs w:val="24"/>
          </w:rPr>
          <w:t>info@landverk.ee</w:t>
        </w:r>
      </w:hyperlink>
      <w:r w:rsidRPr="0072062A">
        <w:rPr>
          <w:rFonts w:ascii="Kabel Bk BT" w:hAnsi="Kabel Bk BT"/>
          <w:sz w:val="24"/>
          <w:szCs w:val="24"/>
        </w:rPr>
        <w:tab/>
        <w:t xml:space="preserve">registrikood </w:t>
      </w:r>
      <w:r w:rsidRPr="0072062A">
        <w:rPr>
          <w:rFonts w:ascii="Kabel Bk BT" w:hAnsi="Kabel Bk BT"/>
          <w:sz w:val="24"/>
          <w:szCs w:val="24"/>
        </w:rPr>
        <w:tab/>
        <w:t>14748133</w:t>
      </w:r>
    </w:p>
    <w:p w14:paraId="61DAC830" w14:textId="77777777" w:rsidR="008D7B2C" w:rsidRPr="0072062A" w:rsidRDefault="008D7B2C" w:rsidP="008D7B2C">
      <w:pPr>
        <w:tabs>
          <w:tab w:val="left" w:pos="5954"/>
        </w:tabs>
        <w:spacing w:after="0"/>
        <w:ind w:left="0"/>
        <w:rPr>
          <w:rFonts w:ascii="Kabel Bk BT" w:hAnsi="Kabel Bk BT"/>
          <w:sz w:val="24"/>
          <w:szCs w:val="24"/>
        </w:rPr>
      </w:pPr>
      <w:r w:rsidRPr="0072062A">
        <w:rPr>
          <w:rFonts w:ascii="Kabel Bk BT" w:hAnsi="Kabel Bk BT"/>
          <w:sz w:val="24"/>
          <w:szCs w:val="24"/>
        </w:rPr>
        <w:t>MTR: EEP003540</w:t>
      </w:r>
      <w:r w:rsidRPr="0072062A">
        <w:rPr>
          <w:rFonts w:ascii="Kabel Bk BT" w:hAnsi="Kabel Bk BT"/>
          <w:sz w:val="24"/>
          <w:szCs w:val="24"/>
        </w:rPr>
        <w:tab/>
        <w:t>kristjan@infrastar.ee</w:t>
      </w:r>
    </w:p>
    <w:p w14:paraId="213EC5DC" w14:textId="77777777" w:rsidR="008D7B2C" w:rsidRPr="0072062A" w:rsidRDefault="008D7B2C" w:rsidP="008D7B2C">
      <w:pPr>
        <w:tabs>
          <w:tab w:val="left" w:pos="5954"/>
        </w:tabs>
        <w:spacing w:before="960" w:after="360"/>
        <w:ind w:left="0"/>
        <w:rPr>
          <w:rFonts w:ascii="Kabel Bk BT" w:hAnsi="Kabel Bk BT"/>
          <w:b/>
          <w:sz w:val="24"/>
          <w:szCs w:val="24"/>
        </w:rPr>
      </w:pPr>
      <w:r w:rsidRPr="0072062A">
        <w:rPr>
          <w:rFonts w:ascii="Kabel Bk BT" w:hAnsi="Kabel Bk BT"/>
          <w:sz w:val="24"/>
          <w:szCs w:val="24"/>
        </w:rPr>
        <w:t xml:space="preserve">Töö number: </w:t>
      </w:r>
      <w:r w:rsidRPr="0072062A">
        <w:rPr>
          <w:rFonts w:ascii="Kabel Bk BT" w:hAnsi="Kabel Bk BT"/>
          <w:b/>
          <w:sz w:val="24"/>
          <w:szCs w:val="24"/>
        </w:rPr>
        <w:t>T2507</w:t>
      </w:r>
      <w:r w:rsidRPr="0072062A">
        <w:rPr>
          <w:rFonts w:ascii="Kabel Bk BT" w:hAnsi="Kabel Bk BT"/>
          <w:b/>
          <w:sz w:val="24"/>
          <w:szCs w:val="24"/>
        </w:rPr>
        <w:tab/>
      </w:r>
      <w:r w:rsidRPr="0072062A">
        <w:rPr>
          <w:rFonts w:ascii="Kabel Bk BT" w:hAnsi="Kabel Bk BT"/>
          <w:sz w:val="24"/>
          <w:szCs w:val="24"/>
        </w:rPr>
        <w:t>Projekti staadium:</w:t>
      </w:r>
      <w:r w:rsidRPr="0072062A">
        <w:rPr>
          <w:rFonts w:ascii="Kabel Bk BT" w:hAnsi="Kabel Bk BT"/>
          <w:b/>
          <w:sz w:val="24"/>
          <w:szCs w:val="24"/>
        </w:rPr>
        <w:t xml:space="preserve"> Põhiprojekt</w:t>
      </w:r>
    </w:p>
    <w:p w14:paraId="00395C65" w14:textId="77777777" w:rsidR="008D7B2C" w:rsidRPr="0072062A" w:rsidRDefault="008D7B2C" w:rsidP="008D7B2C">
      <w:pPr>
        <w:spacing w:before="600"/>
        <w:ind w:left="0"/>
        <w:rPr>
          <w:rFonts w:ascii="Kabel Bk BT" w:hAnsi="Kabel Bk BT"/>
          <w:b/>
          <w:sz w:val="24"/>
          <w:szCs w:val="24"/>
        </w:rPr>
      </w:pPr>
      <w:r w:rsidRPr="0072062A">
        <w:rPr>
          <w:rFonts w:ascii="Kabel Bk BT" w:hAnsi="Kabel Bk BT"/>
          <w:sz w:val="24"/>
          <w:szCs w:val="24"/>
        </w:rPr>
        <w:t>Töö nimetus:</w:t>
      </w:r>
    </w:p>
    <w:p w14:paraId="339A4F81" w14:textId="77777777" w:rsidR="008D7B2C" w:rsidRDefault="008D7B2C" w:rsidP="008D7B2C">
      <w:pPr>
        <w:spacing w:before="480" w:after="0"/>
        <w:ind w:left="0"/>
        <w:rPr>
          <w:rFonts w:ascii="Kabel Bk BT" w:hAnsi="Kabel Bk BT"/>
          <w:b/>
          <w:sz w:val="42"/>
          <w:szCs w:val="52"/>
        </w:rPr>
      </w:pPr>
      <w:r w:rsidRPr="0072062A">
        <w:rPr>
          <w:rFonts w:ascii="Kabel Bk BT" w:hAnsi="Kabel Bk BT"/>
          <w:b/>
          <w:sz w:val="42"/>
          <w:szCs w:val="52"/>
        </w:rPr>
        <w:t>Riigitee 14180 Puurmani-Tabivere, km 0,595 ristumiskoha ja Puurmani bussipeatuse lähiala projekt</w:t>
      </w:r>
    </w:p>
    <w:p w14:paraId="1D090B90" w14:textId="03F15E66" w:rsidR="008D7B2C" w:rsidRPr="0072062A" w:rsidRDefault="008D7B2C" w:rsidP="008D7B2C">
      <w:pPr>
        <w:spacing w:before="480" w:after="0"/>
        <w:ind w:left="0"/>
        <w:rPr>
          <w:rFonts w:ascii="Kabel Bk BT" w:hAnsi="Kabel Bk BT"/>
          <w:b/>
          <w:sz w:val="42"/>
          <w:szCs w:val="52"/>
        </w:rPr>
      </w:pPr>
      <w:r>
        <w:rPr>
          <w:rFonts w:ascii="Kabel Bk BT" w:hAnsi="Kabel Bk BT"/>
          <w:b/>
          <w:sz w:val="42"/>
          <w:szCs w:val="52"/>
        </w:rPr>
        <w:t>Krundijaotuskava</w:t>
      </w:r>
    </w:p>
    <w:p w14:paraId="41E8E646" w14:textId="77777777" w:rsidR="008D7B2C" w:rsidRPr="0072062A" w:rsidRDefault="008D7B2C" w:rsidP="008D7B2C">
      <w:pPr>
        <w:spacing w:before="480" w:after="0"/>
        <w:ind w:left="0"/>
        <w:rPr>
          <w:rFonts w:ascii="Kabel Bk BT" w:hAnsi="Kabel Bk BT"/>
          <w:sz w:val="24"/>
          <w:szCs w:val="24"/>
        </w:rPr>
      </w:pPr>
      <w:r w:rsidRPr="0072062A">
        <w:rPr>
          <w:rFonts w:ascii="Kabel Bk BT" w:hAnsi="Kabel Bk BT"/>
          <w:sz w:val="24"/>
          <w:szCs w:val="24"/>
        </w:rPr>
        <w:t>Ehitise aadress: Jõgeva maakond, Põltsamaa vald, Puurmani alevik, Tartu mnt 1, (61102:002:0126) 14180 Puurmani-Tabivere tee km 0,495...0,595 (61102:002:0294)</w:t>
      </w:r>
    </w:p>
    <w:p w14:paraId="1ED6EE90" w14:textId="77777777" w:rsidR="008D7B2C" w:rsidRPr="0072062A" w:rsidRDefault="008D7B2C" w:rsidP="008D7B2C">
      <w:pPr>
        <w:tabs>
          <w:tab w:val="left" w:pos="3686"/>
          <w:tab w:val="left" w:pos="5954"/>
        </w:tabs>
        <w:spacing w:before="240" w:after="180"/>
        <w:ind w:left="0"/>
        <w:rPr>
          <w:rFonts w:ascii="Kabel Bk BT" w:hAnsi="Kabel Bk BT"/>
        </w:rPr>
      </w:pPr>
    </w:p>
    <w:p w14:paraId="368AC9B4" w14:textId="77777777" w:rsidR="008D7B2C" w:rsidRPr="0072062A" w:rsidRDefault="008D7B2C" w:rsidP="008D7B2C">
      <w:pPr>
        <w:widowControl w:val="0"/>
        <w:tabs>
          <w:tab w:val="left" w:pos="7200"/>
        </w:tabs>
        <w:autoSpaceDE w:val="0"/>
        <w:autoSpaceDN w:val="0"/>
        <w:adjustRightInd w:val="0"/>
        <w:spacing w:after="0" w:line="239" w:lineRule="auto"/>
        <w:ind w:left="7110" w:hanging="5500"/>
        <w:rPr>
          <w:rFonts w:ascii="Kabel Bk BT" w:hAnsi="Kabel Bk BT"/>
        </w:rPr>
      </w:pPr>
      <w:r w:rsidRPr="0072062A">
        <w:rPr>
          <w:rFonts w:asciiTheme="majorHAnsi" w:hAnsiTheme="majorHAnsi" w:cstheme="majorHAnsi"/>
        </w:rPr>
        <w:t>Projektijuht:</w:t>
      </w:r>
      <w:r w:rsidRPr="0072062A">
        <w:rPr>
          <w:rFonts w:asciiTheme="majorHAnsi" w:hAnsiTheme="majorHAnsi" w:cstheme="majorHAnsi"/>
        </w:rPr>
        <w:tab/>
        <w:t>Ott Ojaperv</w:t>
      </w:r>
    </w:p>
    <w:p w14:paraId="0568CB7F" w14:textId="77777777" w:rsidR="008D7B2C" w:rsidRPr="0072062A" w:rsidRDefault="008D7B2C" w:rsidP="008D7B2C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39" w:lineRule="auto"/>
        <w:ind w:left="7110" w:hanging="630"/>
        <w:rPr>
          <w:rFonts w:asciiTheme="majorHAnsi" w:hAnsiTheme="majorHAnsi" w:cstheme="majorHAnsi"/>
        </w:rPr>
      </w:pPr>
      <w:r w:rsidRPr="0072062A">
        <w:rPr>
          <w:rFonts w:ascii="Kabel Bk BT" w:hAnsi="Kabel Bk BT"/>
        </w:rPr>
        <w:tab/>
      </w:r>
      <w:r w:rsidRPr="0072062A">
        <w:rPr>
          <w:rFonts w:asciiTheme="majorHAnsi" w:hAnsiTheme="majorHAnsi" w:cstheme="majorHAnsi"/>
        </w:rPr>
        <w:t>/allkirjastatud digitaalselt/</w:t>
      </w:r>
    </w:p>
    <w:p w14:paraId="20537718" w14:textId="77777777" w:rsidR="008D7B2C" w:rsidRPr="0072062A" w:rsidRDefault="008D7B2C" w:rsidP="008D7B2C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39" w:lineRule="auto"/>
        <w:ind w:left="7110" w:hanging="630"/>
        <w:rPr>
          <w:rFonts w:asciiTheme="majorHAnsi" w:hAnsiTheme="majorHAnsi" w:cstheme="majorHAnsi"/>
        </w:rPr>
      </w:pPr>
    </w:p>
    <w:p w14:paraId="3D0C90C9" w14:textId="77777777" w:rsidR="008D7B2C" w:rsidRPr="0072062A" w:rsidRDefault="008D7B2C" w:rsidP="008D7B2C">
      <w:pPr>
        <w:widowControl w:val="0"/>
        <w:tabs>
          <w:tab w:val="left" w:pos="7200"/>
        </w:tabs>
        <w:autoSpaceDE w:val="0"/>
        <w:autoSpaceDN w:val="0"/>
        <w:adjustRightInd w:val="0"/>
        <w:spacing w:after="0" w:line="239" w:lineRule="auto"/>
        <w:ind w:left="7110" w:hanging="5500"/>
        <w:rPr>
          <w:rFonts w:ascii="Kabel Bk BT" w:hAnsi="Kabel Bk BT"/>
        </w:rPr>
      </w:pPr>
      <w:r w:rsidRPr="0072062A">
        <w:rPr>
          <w:rFonts w:asciiTheme="majorHAnsi" w:hAnsiTheme="majorHAnsi" w:cstheme="majorHAnsi"/>
        </w:rPr>
        <w:t>Tee-ehituse vastutav projekteerija:</w:t>
      </w:r>
      <w:r w:rsidRPr="0072062A">
        <w:rPr>
          <w:rFonts w:asciiTheme="majorHAnsi" w:hAnsiTheme="majorHAnsi" w:cstheme="majorHAnsi"/>
        </w:rPr>
        <w:tab/>
        <w:t>Tarmo Rämmel</w:t>
      </w:r>
    </w:p>
    <w:p w14:paraId="261B4A49" w14:textId="77777777" w:rsidR="008D7B2C" w:rsidRPr="0072062A" w:rsidRDefault="008D7B2C" w:rsidP="008D7B2C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39" w:lineRule="auto"/>
        <w:rPr>
          <w:rFonts w:asciiTheme="majorHAnsi" w:hAnsiTheme="majorHAnsi" w:cstheme="majorHAnsi"/>
        </w:rPr>
      </w:pPr>
      <w:r w:rsidRPr="0072062A">
        <w:rPr>
          <w:rFonts w:ascii="Kabel Bk BT" w:hAnsi="Kabel Bk BT"/>
        </w:rPr>
        <w:tab/>
      </w:r>
      <w:r w:rsidRPr="0072062A">
        <w:rPr>
          <w:rFonts w:asciiTheme="majorHAnsi" w:hAnsiTheme="majorHAnsi" w:cstheme="majorHAnsi"/>
        </w:rPr>
        <w:t>/allkirjastatud digitaalselt/</w:t>
      </w:r>
    </w:p>
    <w:p w14:paraId="7FFD8F22" w14:textId="77777777" w:rsidR="008D7B2C" w:rsidRPr="0072062A" w:rsidRDefault="008D7B2C" w:rsidP="008D7B2C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39" w:lineRule="auto"/>
        <w:ind w:left="7110" w:hanging="630"/>
        <w:rPr>
          <w:rFonts w:asciiTheme="majorHAnsi" w:hAnsiTheme="majorHAnsi" w:cstheme="majorHAnsi"/>
        </w:rPr>
      </w:pPr>
    </w:p>
    <w:p w14:paraId="3D690988" w14:textId="77777777" w:rsidR="008D7B2C" w:rsidRPr="0072062A" w:rsidRDefault="008D7B2C" w:rsidP="008D7B2C">
      <w:pPr>
        <w:widowControl w:val="0"/>
        <w:tabs>
          <w:tab w:val="left" w:pos="7200"/>
        </w:tabs>
        <w:autoSpaceDE w:val="0"/>
        <w:autoSpaceDN w:val="0"/>
        <w:adjustRightInd w:val="0"/>
        <w:spacing w:after="0" w:line="239" w:lineRule="auto"/>
        <w:ind w:left="7110" w:hanging="5500"/>
        <w:rPr>
          <w:rFonts w:ascii="Kabel Bk BT" w:hAnsi="Kabel Bk BT"/>
        </w:rPr>
      </w:pPr>
      <w:r w:rsidRPr="0072062A">
        <w:rPr>
          <w:rFonts w:asciiTheme="majorHAnsi" w:hAnsiTheme="majorHAnsi" w:cstheme="majorHAnsi"/>
        </w:rPr>
        <w:t>Projekteerija:</w:t>
      </w:r>
      <w:r w:rsidRPr="0072062A">
        <w:rPr>
          <w:rFonts w:asciiTheme="majorHAnsi" w:hAnsiTheme="majorHAnsi" w:cstheme="majorHAnsi"/>
        </w:rPr>
        <w:tab/>
        <w:t>jaan Vagula</w:t>
      </w:r>
    </w:p>
    <w:p w14:paraId="019F7BC1" w14:textId="77777777" w:rsidR="008D7B2C" w:rsidRPr="0072062A" w:rsidRDefault="008D7B2C" w:rsidP="008D7B2C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39" w:lineRule="auto"/>
        <w:rPr>
          <w:rFonts w:asciiTheme="majorHAnsi" w:hAnsiTheme="majorHAnsi" w:cstheme="majorHAnsi"/>
        </w:rPr>
      </w:pPr>
      <w:r w:rsidRPr="0072062A">
        <w:rPr>
          <w:rFonts w:ascii="Kabel Bk BT" w:hAnsi="Kabel Bk BT"/>
        </w:rPr>
        <w:tab/>
      </w:r>
    </w:p>
    <w:p w14:paraId="518220CA" w14:textId="77777777" w:rsidR="00810A1D" w:rsidRPr="00C51C0D" w:rsidRDefault="00810A1D" w:rsidP="005C45D0">
      <w:pPr>
        <w:tabs>
          <w:tab w:val="left" w:pos="5954"/>
        </w:tabs>
        <w:spacing w:before="0" w:after="180"/>
        <w:ind w:left="0"/>
        <w:rPr>
          <w:rFonts w:asciiTheme="majorHAnsi" w:hAnsiTheme="majorHAnsi" w:cstheme="majorHAnsi"/>
        </w:rPr>
      </w:pPr>
    </w:p>
    <w:p w14:paraId="12612F50" w14:textId="06363133" w:rsidR="00CD5877" w:rsidRPr="00A75870" w:rsidRDefault="00CD5877" w:rsidP="00A75870">
      <w:pPr>
        <w:tabs>
          <w:tab w:val="left" w:pos="5085"/>
        </w:tabs>
        <w:suppressAutoHyphens w:val="0"/>
        <w:spacing w:before="0" w:after="0"/>
        <w:ind w:left="0"/>
        <w:jc w:val="left"/>
        <w:rPr>
          <w:rFonts w:ascii="Kabel Bk BT" w:hAnsi="Kabel Bk BT"/>
        </w:rPr>
      </w:pPr>
      <w:r>
        <w:rPr>
          <w:rFonts w:asciiTheme="majorHAnsi" w:hAnsiTheme="majorHAnsi" w:cstheme="majorHAnsi"/>
          <w:b/>
          <w:sz w:val="28"/>
        </w:rPr>
        <w:br w:type="page"/>
      </w:r>
    </w:p>
    <w:p w14:paraId="7B5ED62E" w14:textId="566C435D" w:rsidR="0039462F" w:rsidRPr="00F87167" w:rsidRDefault="0091193B" w:rsidP="00F87167">
      <w:pPr>
        <w:tabs>
          <w:tab w:val="center" w:pos="4947"/>
        </w:tabs>
        <w:rPr>
          <w:rFonts w:asciiTheme="majorHAnsi" w:hAnsiTheme="majorHAnsi" w:cstheme="majorHAnsi"/>
          <w:b/>
          <w:sz w:val="28"/>
        </w:rPr>
      </w:pPr>
      <w:r w:rsidRPr="00C51C0D">
        <w:rPr>
          <w:rFonts w:asciiTheme="majorHAnsi" w:hAnsiTheme="majorHAnsi" w:cstheme="majorHAnsi"/>
          <w:b/>
          <w:sz w:val="28"/>
        </w:rPr>
        <w:lastRenderedPageBreak/>
        <w:t>SISUKORD</w:t>
      </w:r>
      <w:r w:rsidR="00485773" w:rsidRPr="00C51C0D">
        <w:rPr>
          <w:rFonts w:asciiTheme="majorHAnsi" w:hAnsiTheme="majorHAnsi" w:cstheme="majorHAnsi"/>
          <w:b/>
          <w:sz w:val="28"/>
        </w:rPr>
        <w:tab/>
      </w:r>
    </w:p>
    <w:p w14:paraId="6F019998" w14:textId="2DB4C54A" w:rsidR="00A96F9C" w:rsidRPr="00C51C0D" w:rsidRDefault="00A96F9C" w:rsidP="00A96F9C">
      <w:pPr>
        <w:suppressAutoHyphens w:val="0"/>
        <w:spacing w:after="0"/>
        <w:sectPr w:rsidR="00A96F9C" w:rsidRPr="00C51C0D" w:rsidSect="00D14B77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843" w:right="992" w:bottom="993" w:left="1729" w:header="964" w:footer="709" w:gutter="0"/>
          <w:pgNumType w:start="1"/>
          <w:cols w:space="708"/>
          <w:titlePg/>
          <w:docGrid w:linePitch="326"/>
        </w:sectPr>
      </w:pPr>
    </w:p>
    <w:p w14:paraId="7F2EC08F" w14:textId="2F07FCC2" w:rsidR="00B3034A" w:rsidRDefault="00C5517C">
      <w:pPr>
        <w:pStyle w:val="TOC1"/>
        <w:rPr>
          <w:rFonts w:eastAsiaTheme="minorEastAsia" w:cstheme="minorBidi"/>
          <w:b w:val="0"/>
          <w:bCs w:val="0"/>
          <w:caps w:val="0"/>
          <w:kern w:val="2"/>
          <w:sz w:val="24"/>
          <w:szCs w:val="24"/>
          <w:lang w:val="en-US" w:eastAsia="en-US"/>
          <w14:ligatures w14:val="standardContextual"/>
        </w:rPr>
      </w:pPr>
      <w:r w:rsidRPr="00C51C0D">
        <w:rPr>
          <w:u w:val="single"/>
        </w:rPr>
        <w:fldChar w:fldCharType="begin"/>
      </w:r>
      <w:r w:rsidRPr="00C51C0D">
        <w:rPr>
          <w:u w:val="single"/>
        </w:rPr>
        <w:instrText xml:space="preserve"> TOC \o "1-3" \h \z </w:instrText>
      </w:r>
      <w:r w:rsidRPr="00C51C0D">
        <w:rPr>
          <w:u w:val="single"/>
        </w:rPr>
        <w:fldChar w:fldCharType="separate"/>
      </w:r>
      <w:hyperlink w:anchor="_Toc189134907" w:history="1">
        <w:r w:rsidR="00B3034A" w:rsidRPr="00CB13A6">
          <w:rPr>
            <w:rStyle w:val="Hyperlink"/>
          </w:rPr>
          <w:t>SELETUSKIRI</w:t>
        </w:r>
        <w:r w:rsidR="00B3034A">
          <w:rPr>
            <w:webHidden/>
          </w:rPr>
          <w:tab/>
        </w:r>
        <w:r w:rsidR="00B3034A">
          <w:rPr>
            <w:webHidden/>
          </w:rPr>
          <w:fldChar w:fldCharType="begin"/>
        </w:r>
        <w:r w:rsidR="00B3034A">
          <w:rPr>
            <w:webHidden/>
          </w:rPr>
          <w:instrText xml:space="preserve"> PAGEREF _Toc189134907 \h </w:instrText>
        </w:r>
        <w:r w:rsidR="00B3034A">
          <w:rPr>
            <w:webHidden/>
          </w:rPr>
        </w:r>
        <w:r w:rsidR="00B3034A">
          <w:rPr>
            <w:webHidden/>
          </w:rPr>
          <w:fldChar w:fldCharType="separate"/>
        </w:r>
        <w:r w:rsidR="009F63D8">
          <w:rPr>
            <w:webHidden/>
          </w:rPr>
          <w:t>2</w:t>
        </w:r>
        <w:r w:rsidR="00B3034A">
          <w:rPr>
            <w:webHidden/>
          </w:rPr>
          <w:fldChar w:fldCharType="end"/>
        </w:r>
      </w:hyperlink>
    </w:p>
    <w:p w14:paraId="3F9E31E6" w14:textId="6DB05107" w:rsidR="00B3034A" w:rsidRDefault="00B3034A">
      <w:pPr>
        <w:pStyle w:val="TOC1"/>
        <w:rPr>
          <w:rFonts w:eastAsiaTheme="minorEastAsia" w:cstheme="minorBidi"/>
          <w:b w:val="0"/>
          <w:bCs w:val="0"/>
          <w:caps w:val="0"/>
          <w:kern w:val="2"/>
          <w:sz w:val="24"/>
          <w:szCs w:val="24"/>
          <w:lang w:val="en-US" w:eastAsia="en-US"/>
          <w14:ligatures w14:val="standardContextual"/>
        </w:rPr>
      </w:pPr>
      <w:hyperlink w:anchor="_Toc189134908" w:history="1">
        <w:r w:rsidRPr="00CB13A6">
          <w:rPr>
            <w:rStyle w:val="Hyperlink"/>
          </w:rPr>
          <w:t>1</w:t>
        </w:r>
        <w:r>
          <w:rPr>
            <w:rFonts w:eastAsiaTheme="minorEastAsia" w:cstheme="minorBidi"/>
            <w:b w:val="0"/>
            <w:bCs w:val="0"/>
            <w:caps w:val="0"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CB13A6">
          <w:rPr>
            <w:rStyle w:val="Hyperlink"/>
          </w:rPr>
          <w:t>ÜLDOSA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_Toc189134908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F63D8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32ED1973" w14:textId="3ABC3A96" w:rsidR="00B3034A" w:rsidRDefault="00B3034A">
      <w:pPr>
        <w:pStyle w:val="TOC2"/>
        <w:rPr>
          <w:rFonts w:eastAsiaTheme="minorEastAsia" w:cstheme="minorBidi"/>
          <w:bCs w:val="0"/>
          <w:smallCaps w:val="0"/>
          <w:kern w:val="2"/>
          <w:sz w:val="24"/>
          <w:szCs w:val="24"/>
          <w:lang w:val="en-US" w:eastAsia="en-US"/>
          <w14:ligatures w14:val="standardContextual"/>
        </w:rPr>
      </w:pPr>
      <w:hyperlink w:anchor="_Toc189134909" w:history="1">
        <w:r w:rsidRPr="00CB13A6">
          <w:rPr>
            <w:rStyle w:val="Hyperlink"/>
          </w:rPr>
          <w:t>1.1</w:t>
        </w:r>
        <w:r>
          <w:rPr>
            <w:rFonts w:eastAsiaTheme="minorEastAsia" w:cstheme="minorBidi"/>
            <w:bCs w:val="0"/>
            <w:smallCaps w:val="0"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CB13A6">
          <w:rPr>
            <w:rStyle w:val="Hyperlink"/>
          </w:rPr>
          <w:t>TÖÖ ÜLDANDMED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_Toc189134909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F63D8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CF622E6" w14:textId="0F30C5FF" w:rsidR="00B3034A" w:rsidRDefault="00B3034A">
      <w:pPr>
        <w:pStyle w:val="TOC2"/>
        <w:rPr>
          <w:rFonts w:eastAsiaTheme="minorEastAsia" w:cstheme="minorBidi"/>
          <w:bCs w:val="0"/>
          <w:smallCaps w:val="0"/>
          <w:kern w:val="2"/>
          <w:sz w:val="24"/>
          <w:szCs w:val="24"/>
          <w:lang w:val="en-US" w:eastAsia="en-US"/>
          <w14:ligatures w14:val="standardContextual"/>
        </w:rPr>
      </w:pPr>
      <w:hyperlink w:anchor="_Toc189134910" w:history="1">
        <w:r w:rsidRPr="00CB13A6">
          <w:rPr>
            <w:rStyle w:val="Hyperlink"/>
          </w:rPr>
          <w:t>1.2</w:t>
        </w:r>
        <w:r>
          <w:rPr>
            <w:rFonts w:eastAsiaTheme="minorEastAsia" w:cstheme="minorBidi"/>
            <w:bCs w:val="0"/>
            <w:smallCaps w:val="0"/>
            <w:kern w:val="2"/>
            <w:sz w:val="24"/>
            <w:szCs w:val="24"/>
            <w:lang w:val="en-US" w:eastAsia="en-US"/>
            <w14:ligatures w14:val="standardContextual"/>
          </w:rPr>
          <w:tab/>
        </w:r>
        <w:r w:rsidRPr="00CB13A6">
          <w:rPr>
            <w:rStyle w:val="Hyperlink"/>
          </w:rPr>
          <w:t>MAAOMAND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_Toc189134910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F63D8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1A154B3" w14:textId="19A5AE65" w:rsidR="0091193B" w:rsidRPr="00C51C0D" w:rsidRDefault="00C5517C" w:rsidP="00451547">
      <w:pPr>
        <w:contextualSpacing/>
        <w:sectPr w:rsidR="0091193B" w:rsidRPr="00C51C0D" w:rsidSect="00451547">
          <w:type w:val="continuous"/>
          <w:pgSz w:w="11906" w:h="16838"/>
          <w:pgMar w:top="1843" w:right="994" w:bottom="994" w:left="1728" w:header="562" w:footer="288" w:gutter="0"/>
          <w:cols w:space="708"/>
          <w:docGrid w:linePitch="326"/>
        </w:sectPr>
      </w:pPr>
      <w:r w:rsidRPr="00C51C0D">
        <w:rPr>
          <w:rFonts w:cstheme="minorHAnsi"/>
          <w:b/>
          <w:bCs/>
          <w:caps/>
          <w:noProof/>
          <w:u w:val="single"/>
        </w:rPr>
        <w:fldChar w:fldCharType="end"/>
      </w:r>
    </w:p>
    <w:p w14:paraId="694EA4CC" w14:textId="60AD686F" w:rsidR="008C2CFC" w:rsidRDefault="008C2CFC" w:rsidP="008D7B2C">
      <w:pPr>
        <w:suppressAutoHyphens w:val="0"/>
        <w:spacing w:before="0" w:after="0"/>
        <w:ind w:left="0"/>
        <w:jc w:val="left"/>
        <w:rPr>
          <w:rFonts w:cstheme="minorHAnsi"/>
          <w:b/>
          <w:lang w:eastAsia="en-US"/>
        </w:rPr>
      </w:pPr>
    </w:p>
    <w:p w14:paraId="778C650E" w14:textId="77777777" w:rsidR="008C2CFC" w:rsidRDefault="008C2CFC" w:rsidP="008004E4">
      <w:pPr>
        <w:suppressAutoHyphens w:val="0"/>
        <w:spacing w:before="0" w:after="0"/>
        <w:ind w:left="567"/>
        <w:jc w:val="left"/>
        <w:rPr>
          <w:rFonts w:cstheme="minorHAnsi"/>
          <w:b/>
          <w:lang w:eastAsia="en-US"/>
        </w:rPr>
      </w:pPr>
    </w:p>
    <w:p w14:paraId="2F96F3D4" w14:textId="1D6FE91C" w:rsidR="008004E4" w:rsidRPr="004B3FD4" w:rsidRDefault="008004E4" w:rsidP="008004E4">
      <w:pPr>
        <w:suppressAutoHyphens w:val="0"/>
        <w:spacing w:before="0" w:after="0"/>
        <w:ind w:left="567"/>
        <w:jc w:val="left"/>
        <w:rPr>
          <w:rFonts w:cstheme="minorHAnsi"/>
          <w:b/>
          <w:lang w:eastAsia="en-US"/>
        </w:rPr>
      </w:pPr>
      <w:r w:rsidRPr="00276DB2">
        <w:rPr>
          <w:rFonts w:cstheme="minorHAnsi"/>
          <w:b/>
          <w:lang w:eastAsia="en-US"/>
        </w:rPr>
        <w:t>JOONIS</w:t>
      </w:r>
      <w:r w:rsidRPr="004B3FD4">
        <w:rPr>
          <w:rFonts w:cstheme="minorHAnsi"/>
          <w:b/>
          <w:lang w:eastAsia="en-US"/>
        </w:rPr>
        <w:t>TE LOETELU:</w:t>
      </w:r>
    </w:p>
    <w:tbl>
      <w:tblPr>
        <w:tblW w:w="9720" w:type="dxa"/>
        <w:tblInd w:w="270" w:type="dxa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62"/>
        <w:gridCol w:w="7416"/>
        <w:gridCol w:w="1242"/>
      </w:tblGrid>
      <w:tr w:rsidR="004B3FD4" w:rsidRPr="00FC4085" w14:paraId="4FAB603B" w14:textId="77777777" w:rsidTr="00264604">
        <w:tc>
          <w:tcPr>
            <w:tcW w:w="1062" w:type="dxa"/>
          </w:tcPr>
          <w:p w14:paraId="4D14D9CA" w14:textId="2EF6343D" w:rsidR="008004E4" w:rsidRPr="00FC4085" w:rsidRDefault="004B3FD4" w:rsidP="00A40C21">
            <w:pPr>
              <w:suppressAutoHyphens w:val="0"/>
              <w:spacing w:before="0" w:after="0"/>
              <w:ind w:left="-108"/>
              <w:jc w:val="left"/>
              <w:rPr>
                <w:rFonts w:cstheme="minorHAnsi"/>
                <w:lang w:eastAsia="en-US"/>
              </w:rPr>
            </w:pPr>
            <w:r w:rsidRPr="00FC4085">
              <w:rPr>
                <w:rFonts w:cstheme="minorHAnsi"/>
                <w:lang w:eastAsia="en-US"/>
              </w:rPr>
              <w:t>1</w:t>
            </w:r>
          </w:p>
        </w:tc>
        <w:tc>
          <w:tcPr>
            <w:tcW w:w="7416" w:type="dxa"/>
          </w:tcPr>
          <w:p w14:paraId="33F4090E" w14:textId="059D1D45" w:rsidR="008004E4" w:rsidRPr="00FC4085" w:rsidRDefault="00DD2E93" w:rsidP="00A40C21">
            <w:pPr>
              <w:suppressAutoHyphens w:val="0"/>
              <w:spacing w:before="0" w:after="0"/>
              <w:ind w:left="-108"/>
              <w:jc w:val="left"/>
              <w:rPr>
                <w:rFonts w:cstheme="minorHAnsi"/>
                <w:lang w:eastAsia="en-US"/>
              </w:rPr>
            </w:pPr>
            <w:r w:rsidRPr="00FC4085">
              <w:rPr>
                <w:rFonts w:cstheme="minorHAnsi"/>
                <w:lang w:eastAsia="en-US"/>
              </w:rPr>
              <w:t>Isikliku kasutusõiguse seadmise plaan</w:t>
            </w:r>
          </w:p>
        </w:tc>
        <w:tc>
          <w:tcPr>
            <w:tcW w:w="1242" w:type="dxa"/>
          </w:tcPr>
          <w:p w14:paraId="340C1C6D" w14:textId="4AEBF686" w:rsidR="008004E4" w:rsidRPr="00FC4085" w:rsidRDefault="005C45D0" w:rsidP="00A40C21">
            <w:pPr>
              <w:suppressAutoHyphens w:val="0"/>
              <w:spacing w:before="0" w:after="0"/>
              <w:ind w:left="-108" w:firstLine="8"/>
              <w:jc w:val="right"/>
              <w:rPr>
                <w:rFonts w:cstheme="minorHAnsi"/>
                <w:lang w:eastAsia="en-US"/>
              </w:rPr>
            </w:pPr>
            <w:r w:rsidRPr="00FC4085">
              <w:rPr>
                <w:rFonts w:cstheme="minorHAnsi"/>
                <w:lang w:eastAsia="en-US"/>
              </w:rPr>
              <w:t>1 leht</w:t>
            </w:r>
          </w:p>
        </w:tc>
      </w:tr>
    </w:tbl>
    <w:p w14:paraId="7F41A95E" w14:textId="5619D1E7" w:rsidR="00B7129B" w:rsidRPr="00C51C0D" w:rsidRDefault="00B7129B" w:rsidP="00B7129B">
      <w:pPr>
        <w:pStyle w:val="Heading1"/>
        <w:numPr>
          <w:ilvl w:val="0"/>
          <w:numId w:val="0"/>
        </w:numPr>
      </w:pPr>
      <w:bookmarkStart w:id="0" w:name="_Toc485027587"/>
      <w:bookmarkStart w:id="1" w:name="_Toc189134907"/>
      <w:bookmarkStart w:id="2" w:name="_Toc338057445"/>
      <w:r w:rsidRPr="00C51C0D">
        <w:t>SELETUSKIRI</w:t>
      </w:r>
      <w:bookmarkEnd w:id="0"/>
      <w:bookmarkEnd w:id="1"/>
    </w:p>
    <w:p w14:paraId="150B7CDA" w14:textId="477EF5D7" w:rsidR="00A74F77" w:rsidRPr="00C51C0D" w:rsidRDefault="00570A4F" w:rsidP="00497162">
      <w:pPr>
        <w:pStyle w:val="Heading1"/>
      </w:pPr>
      <w:bookmarkStart w:id="3" w:name="_Toc485027588"/>
      <w:bookmarkStart w:id="4" w:name="_Toc189134908"/>
      <w:r w:rsidRPr="00C51C0D">
        <w:t>ÜLDOSA</w:t>
      </w:r>
      <w:bookmarkEnd w:id="3"/>
      <w:bookmarkEnd w:id="4"/>
    </w:p>
    <w:p w14:paraId="64B32AE8" w14:textId="77777777" w:rsidR="008D7B2C" w:rsidRPr="0072062A" w:rsidRDefault="008D7B2C" w:rsidP="008D7B2C">
      <w:r w:rsidRPr="0072062A">
        <w:t>Käesolev projekt on koostatud Infrastar OÜ tellimusel. Projekti eesmärk on olemasoleva mahasõidu rekonstrueerimi</w:t>
      </w:r>
      <w:r>
        <w:t>ne</w:t>
      </w:r>
      <w:r w:rsidRPr="0072062A">
        <w:t xml:space="preserve"> ning Puurmani bussipeatuse lähiala </w:t>
      </w:r>
      <w:r>
        <w:t xml:space="preserve">vertikaallahenduse </w:t>
      </w:r>
      <w:r w:rsidRPr="0072062A">
        <w:t xml:space="preserve">koostamine. </w:t>
      </w:r>
    </w:p>
    <w:p w14:paraId="4881FEB1" w14:textId="77777777" w:rsidR="008D7B2C" w:rsidRPr="0072062A" w:rsidRDefault="008D7B2C" w:rsidP="008D7B2C">
      <w:r w:rsidRPr="0072062A">
        <w:t>Projekteeritav mahasõit asub Jõgeva maakonnas, Põltsamaa vallas, Puurmani alevikus ning teenindab Tartu mnt 1 kinnistul asuvat Puurmani mõisa.</w:t>
      </w:r>
    </w:p>
    <w:p w14:paraId="3E14A22B" w14:textId="77777777" w:rsidR="008D7B2C" w:rsidRPr="0072062A" w:rsidRDefault="008D7B2C" w:rsidP="008D7B2C">
      <w:r w:rsidRPr="0072062A">
        <w:t>Mahasõit ning bussipeatuse lähiala asub olemasoleval</w:t>
      </w:r>
      <w:bookmarkStart w:id="5" w:name="_Hlk505351864"/>
      <w:r w:rsidRPr="0072062A">
        <w:t xml:space="preserve"> riigiteel </w:t>
      </w:r>
      <w:r w:rsidRPr="0072062A">
        <w:rPr>
          <w:u w:val="single"/>
        </w:rPr>
        <w:t>nr 14180 Puurmani-Tabivere tee</w:t>
      </w:r>
      <w:bookmarkEnd w:id="5"/>
      <w:r w:rsidRPr="0072062A">
        <w:rPr>
          <w:u w:val="single"/>
        </w:rPr>
        <w:t xml:space="preserve"> lõigus 0,495...0,595 km.</w:t>
      </w:r>
    </w:p>
    <w:p w14:paraId="0401C9EB" w14:textId="77777777" w:rsidR="008D7B2C" w:rsidRPr="0072062A" w:rsidRDefault="008D7B2C" w:rsidP="008D7B2C">
      <w:r w:rsidRPr="0072062A">
        <w:t>Projekteeritav mahasõit asub Jõgeva maakonnas, Põltsamaa vallas, Puurmani alevikus ning teenindab Tartu mnt 1 kinnistul asuvat Puurmani mõisa.</w:t>
      </w:r>
    </w:p>
    <w:p w14:paraId="0EB8EF7C" w14:textId="65B59B12" w:rsidR="008C2CFC" w:rsidRDefault="008C2CFC" w:rsidP="00553819">
      <w:r w:rsidRPr="008C2CFC">
        <w:t xml:space="preserve">Krundijaotuskava eesmärgiks on määrata täiendavate </w:t>
      </w:r>
      <w:r w:rsidR="006618E5">
        <w:t>isikliku kasutusõiguste määramise</w:t>
      </w:r>
      <w:r w:rsidRPr="008C2CFC">
        <w:t xml:space="preserve"> vajadus projekti piirinaabrite kinnistutest ning kooskõlastada projekteeritud ehitustööd, mis ulatu</w:t>
      </w:r>
      <w:r w:rsidR="008D7B2C">
        <w:t>v</w:t>
      </w:r>
      <w:r w:rsidRPr="008C2CFC">
        <w:t>ad erakinnistule.</w:t>
      </w:r>
    </w:p>
    <w:p w14:paraId="7C885C23" w14:textId="3C3351AE" w:rsidR="008D7B2C" w:rsidRPr="00C51C0D" w:rsidRDefault="008D7B2C" w:rsidP="00553819">
      <w:r w:rsidRPr="008D7B2C">
        <w:rPr>
          <w:noProof/>
        </w:rPr>
        <w:lastRenderedPageBreak/>
        <w:drawing>
          <wp:inline distT="0" distB="0" distL="0" distR="0" wp14:anchorId="17D14CCA" wp14:editId="537BAD49">
            <wp:extent cx="6144482" cy="4458322"/>
            <wp:effectExtent l="0" t="0" r="8890" b="0"/>
            <wp:docPr id="11000297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002971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44482" cy="4458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E33688" w14:textId="6891B1F6" w:rsidR="00A75870" w:rsidRPr="00BF756F" w:rsidRDefault="00A75870" w:rsidP="00F1025B">
      <w:pPr>
        <w:jc w:val="center"/>
      </w:pPr>
    </w:p>
    <w:p w14:paraId="7FE8B133" w14:textId="49FC8C9A" w:rsidR="00A75870" w:rsidRDefault="00A75870">
      <w:pPr>
        <w:suppressAutoHyphens w:val="0"/>
        <w:spacing w:before="0" w:after="0"/>
        <w:ind w:left="0"/>
        <w:jc w:val="left"/>
      </w:pPr>
      <w:r>
        <w:br w:type="page"/>
      </w:r>
    </w:p>
    <w:p w14:paraId="4DA8A9C9" w14:textId="070C4B6E" w:rsidR="003A61FD" w:rsidRPr="00C51C0D" w:rsidRDefault="00CC005B" w:rsidP="001B5730">
      <w:pPr>
        <w:pStyle w:val="Heading2"/>
      </w:pPr>
      <w:bookmarkStart w:id="6" w:name="_Toc189134909"/>
      <w:r w:rsidRPr="00C51C0D">
        <w:lastRenderedPageBreak/>
        <w:t>TÖÖ</w:t>
      </w:r>
      <w:r w:rsidR="008128C4" w:rsidRPr="00C51C0D">
        <w:t xml:space="preserve"> </w:t>
      </w:r>
      <w:r w:rsidRPr="00C51C0D">
        <w:t>ÜLDANDMED</w:t>
      </w:r>
      <w:bookmarkEnd w:id="6"/>
    </w:p>
    <w:p w14:paraId="426B8E9C" w14:textId="77777777" w:rsidR="008D7B2C" w:rsidRPr="0072062A" w:rsidRDefault="008D7B2C" w:rsidP="008D7B2C">
      <w:bookmarkStart w:id="7" w:name="_Toc189134910"/>
      <w:bookmarkEnd w:id="2"/>
      <w:r w:rsidRPr="0072062A">
        <w:t>Töö nimetus: Riigitee 14180 Puurmani-Tabivere, km 0,595 ristumiskoha ja Puurmani bussipeatuse lähiala projekt</w:t>
      </w:r>
    </w:p>
    <w:tbl>
      <w:tblPr>
        <w:tblStyle w:val="TableGrid"/>
        <w:tblW w:w="9214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8D7B2C" w:rsidRPr="0072062A" w14:paraId="1B74ECBD" w14:textId="77777777" w:rsidTr="00E12C98">
        <w:tc>
          <w:tcPr>
            <w:tcW w:w="3969" w:type="dxa"/>
          </w:tcPr>
          <w:p w14:paraId="334ADA1A" w14:textId="77777777" w:rsidR="008D7B2C" w:rsidRPr="0072062A" w:rsidRDefault="008D7B2C" w:rsidP="00E12C98">
            <w:pPr>
              <w:spacing w:after="0"/>
              <w:ind w:left="-15"/>
            </w:pPr>
            <w:r w:rsidRPr="0072062A">
              <w:t xml:space="preserve">Töö teostaja: </w:t>
            </w:r>
            <w:hyperlink r:id="rId14" w:history="1">
              <w:r w:rsidRPr="0072062A">
                <w:t>Landverk OÜ</w:t>
              </w:r>
            </w:hyperlink>
          </w:p>
        </w:tc>
        <w:tc>
          <w:tcPr>
            <w:tcW w:w="5245" w:type="dxa"/>
          </w:tcPr>
          <w:p w14:paraId="599DF2B5" w14:textId="77777777" w:rsidR="008D7B2C" w:rsidRPr="0072062A" w:rsidRDefault="008D7B2C" w:rsidP="00E12C98">
            <w:pPr>
              <w:spacing w:after="0"/>
              <w:ind w:left="76"/>
            </w:pPr>
            <w:r w:rsidRPr="0072062A">
              <w:t>Töö tellija: Infrastar OÜ</w:t>
            </w:r>
          </w:p>
        </w:tc>
      </w:tr>
      <w:tr w:rsidR="008D7B2C" w:rsidRPr="0072062A" w14:paraId="79EAA661" w14:textId="77777777" w:rsidTr="00E12C98">
        <w:tc>
          <w:tcPr>
            <w:tcW w:w="3969" w:type="dxa"/>
          </w:tcPr>
          <w:p w14:paraId="6FAAC01C" w14:textId="77777777" w:rsidR="008D7B2C" w:rsidRPr="0072062A" w:rsidRDefault="008D7B2C" w:rsidP="00E12C98">
            <w:pPr>
              <w:spacing w:after="0"/>
              <w:ind w:left="-15"/>
            </w:pPr>
            <w:r w:rsidRPr="0072062A">
              <w:t>Esindaja: Ott Ojaperv</w:t>
            </w:r>
          </w:p>
        </w:tc>
        <w:tc>
          <w:tcPr>
            <w:tcW w:w="5245" w:type="dxa"/>
          </w:tcPr>
          <w:p w14:paraId="0498EDE2" w14:textId="77777777" w:rsidR="008D7B2C" w:rsidRPr="0072062A" w:rsidRDefault="008D7B2C" w:rsidP="00E12C98">
            <w:pPr>
              <w:spacing w:after="0"/>
              <w:ind w:left="76"/>
            </w:pPr>
            <w:r w:rsidRPr="0072062A">
              <w:t>Aadress: Tähe 106, Tartu linn, 50107</w:t>
            </w:r>
          </w:p>
        </w:tc>
      </w:tr>
      <w:tr w:rsidR="008D7B2C" w:rsidRPr="0072062A" w14:paraId="5C5664E0" w14:textId="77777777" w:rsidTr="00E12C98">
        <w:tc>
          <w:tcPr>
            <w:tcW w:w="3969" w:type="dxa"/>
          </w:tcPr>
          <w:p w14:paraId="39FDC8AE" w14:textId="77777777" w:rsidR="008D7B2C" w:rsidRPr="0072062A" w:rsidRDefault="008D7B2C" w:rsidP="00E12C98">
            <w:pPr>
              <w:spacing w:after="0"/>
              <w:ind w:left="-15"/>
            </w:pPr>
            <w:r w:rsidRPr="0072062A">
              <w:t>Kontakt tel +372 5227240</w:t>
            </w:r>
          </w:p>
        </w:tc>
        <w:tc>
          <w:tcPr>
            <w:tcW w:w="5245" w:type="dxa"/>
          </w:tcPr>
          <w:p w14:paraId="58089559" w14:textId="77777777" w:rsidR="008D7B2C" w:rsidRPr="0072062A" w:rsidRDefault="008D7B2C" w:rsidP="00E12C98">
            <w:pPr>
              <w:spacing w:after="0"/>
              <w:ind w:left="76"/>
            </w:pPr>
            <w:r w:rsidRPr="0072062A">
              <w:t xml:space="preserve">Kontakt e-post:  </w:t>
            </w:r>
            <w:hyperlink r:id="rId15" w:history="1">
              <w:r w:rsidRPr="0072062A">
                <w:rPr>
                  <w:rStyle w:val="Hyperlink"/>
                </w:rPr>
                <w:t>kristjan@infrastar.ee</w:t>
              </w:r>
            </w:hyperlink>
          </w:p>
        </w:tc>
      </w:tr>
      <w:tr w:rsidR="008D7B2C" w:rsidRPr="0072062A" w14:paraId="6DF196C9" w14:textId="77777777" w:rsidTr="00E12C98">
        <w:trPr>
          <w:trHeight w:val="138"/>
        </w:trPr>
        <w:tc>
          <w:tcPr>
            <w:tcW w:w="3969" w:type="dxa"/>
          </w:tcPr>
          <w:p w14:paraId="7968D4A4" w14:textId="77777777" w:rsidR="008D7B2C" w:rsidRPr="0072062A" w:rsidRDefault="008D7B2C" w:rsidP="00E12C98">
            <w:pPr>
              <w:spacing w:after="0"/>
              <w:ind w:left="-15"/>
            </w:pPr>
            <w:r w:rsidRPr="0072062A">
              <w:t xml:space="preserve">Kontakt e-post: </w:t>
            </w:r>
            <w:hyperlink r:id="rId16" w:history="1">
              <w:r w:rsidRPr="0072062A">
                <w:rPr>
                  <w:rStyle w:val="Hyperlink"/>
                </w:rPr>
                <w:t>ott@landverk.ee</w:t>
              </w:r>
            </w:hyperlink>
          </w:p>
        </w:tc>
        <w:tc>
          <w:tcPr>
            <w:tcW w:w="5245" w:type="dxa"/>
          </w:tcPr>
          <w:p w14:paraId="45B28DAA" w14:textId="77777777" w:rsidR="008D7B2C" w:rsidRPr="0072062A" w:rsidRDefault="008D7B2C" w:rsidP="00E12C98">
            <w:pPr>
              <w:spacing w:after="0"/>
              <w:ind w:left="76"/>
            </w:pPr>
          </w:p>
        </w:tc>
      </w:tr>
    </w:tbl>
    <w:p w14:paraId="3B8E5261" w14:textId="7316AA02" w:rsidR="00CD50B5" w:rsidRDefault="00CD50B5" w:rsidP="00CD50B5">
      <w:pPr>
        <w:pStyle w:val="Heading2"/>
      </w:pPr>
      <w:r>
        <w:t>MAAOMAND</w:t>
      </w:r>
      <w:bookmarkEnd w:id="7"/>
    </w:p>
    <w:p w14:paraId="288CD424" w14:textId="4B7FC37E" w:rsidR="00CD50B5" w:rsidRDefault="00CD50B5" w:rsidP="00CD50B5">
      <w:r>
        <w:t xml:space="preserve">Tee ehitusprojektiga on ette nähtud </w:t>
      </w:r>
      <w:r w:rsidR="006618E5">
        <w:t>isikliku kasutusõiguse seadmine riigitee maalt</w:t>
      </w:r>
      <w:r>
        <w:t>.</w:t>
      </w:r>
      <w:r w:rsidR="006F73FC">
        <w:t xml:space="preserve"> Koostati isikliku kasutusõiguse seadmise plaan.</w:t>
      </w:r>
    </w:p>
    <w:p w14:paraId="694F70CF" w14:textId="77777777" w:rsidR="008C2CFC" w:rsidRPr="00C51C0D" w:rsidRDefault="008C2CFC" w:rsidP="005C45D0">
      <w:pPr>
        <w:ind w:left="0"/>
      </w:pPr>
    </w:p>
    <w:p w14:paraId="2E430838" w14:textId="77777777" w:rsidR="00CD50B5" w:rsidRDefault="00CD50B5" w:rsidP="00CD5877">
      <w:r>
        <w:t>Koostas</w:t>
      </w:r>
      <w:r w:rsidR="006550AE" w:rsidRPr="00C51C0D">
        <w:t xml:space="preserve">: </w:t>
      </w:r>
    </w:p>
    <w:p w14:paraId="4902E412" w14:textId="3A696A95" w:rsidR="006550AE" w:rsidRDefault="008D7B2C" w:rsidP="00CD5877">
      <w:r>
        <w:t>Jaan Vagula</w:t>
      </w:r>
    </w:p>
    <w:p w14:paraId="6057E3F2" w14:textId="327C2A8A" w:rsidR="00CD50B5" w:rsidRPr="00025F28" w:rsidRDefault="008D7B2C" w:rsidP="00CD5877">
      <w:r>
        <w:t>27</w:t>
      </w:r>
      <w:r w:rsidR="00F1025B">
        <w:t>.0</w:t>
      </w:r>
      <w:r>
        <w:t>5</w:t>
      </w:r>
      <w:r w:rsidR="00F1025B">
        <w:t>.2025</w:t>
      </w:r>
    </w:p>
    <w:sectPr w:rsidR="00CD50B5" w:rsidRPr="00025F28" w:rsidSect="002D4CDC">
      <w:type w:val="continuous"/>
      <w:pgSz w:w="11906" w:h="16838"/>
      <w:pgMar w:top="1843" w:right="992" w:bottom="992" w:left="1134" w:header="567" w:footer="42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0AAEC" w14:textId="77777777" w:rsidR="00A70C5E" w:rsidRDefault="00A70C5E" w:rsidP="00A333BA">
      <w:r>
        <w:separator/>
      </w:r>
    </w:p>
    <w:p w14:paraId="2579C593" w14:textId="77777777" w:rsidR="00A70C5E" w:rsidRDefault="00A70C5E" w:rsidP="00A333BA"/>
    <w:p w14:paraId="4B9D67D3" w14:textId="77777777" w:rsidR="00A70C5E" w:rsidRDefault="00A70C5E"/>
  </w:endnote>
  <w:endnote w:type="continuationSeparator" w:id="0">
    <w:p w14:paraId="03D186C1" w14:textId="77777777" w:rsidR="00A70C5E" w:rsidRDefault="00A70C5E" w:rsidP="00A333BA">
      <w:r>
        <w:continuationSeparator/>
      </w:r>
    </w:p>
    <w:p w14:paraId="182B5AC7" w14:textId="77777777" w:rsidR="00A70C5E" w:rsidRDefault="00A70C5E" w:rsidP="00A333BA"/>
    <w:p w14:paraId="524654C4" w14:textId="77777777" w:rsidR="00A70C5E" w:rsidRDefault="00A70C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abel Bk BT">
    <w:altName w:val="Calibri"/>
    <w:charset w:val="00"/>
    <w:family w:val="swiss"/>
    <w:pitch w:val="variable"/>
    <w:sig w:usb0="00000087" w:usb1="00000000" w:usb2="00000000" w:usb3="00000000" w:csb0="0000001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59BBB" w14:textId="602CC71E" w:rsidR="00814FBC" w:rsidRPr="00423739" w:rsidRDefault="00814FBC" w:rsidP="00922E14">
    <w:pPr>
      <w:pStyle w:val="Footer"/>
      <w:jc w:val="center"/>
      <w:rPr>
        <w:sz w:val="20"/>
        <w:szCs w:val="20"/>
      </w:rPr>
    </w:pPr>
    <w:r w:rsidRPr="00423739">
      <w:rPr>
        <w:sz w:val="20"/>
        <w:szCs w:val="20"/>
      </w:rPr>
      <w:fldChar w:fldCharType="begin"/>
    </w:r>
    <w:r w:rsidRPr="00423739">
      <w:rPr>
        <w:sz w:val="20"/>
        <w:szCs w:val="20"/>
      </w:rPr>
      <w:instrText xml:space="preserve"> PAGE </w:instrText>
    </w:r>
    <w:r w:rsidRPr="00423739">
      <w:rPr>
        <w:sz w:val="20"/>
        <w:szCs w:val="20"/>
      </w:rPr>
      <w:fldChar w:fldCharType="separate"/>
    </w:r>
    <w:r>
      <w:rPr>
        <w:noProof/>
        <w:sz w:val="20"/>
        <w:szCs w:val="20"/>
      </w:rPr>
      <w:t>9</w:t>
    </w:r>
    <w:r w:rsidRPr="00423739">
      <w:rPr>
        <w:sz w:val="20"/>
        <w:szCs w:val="20"/>
      </w:rPr>
      <w:fldChar w:fldCharType="end"/>
    </w:r>
    <w:r w:rsidRPr="00423739">
      <w:rPr>
        <w:rStyle w:val="PageNumber"/>
        <w:rFonts w:asciiTheme="minorHAnsi" w:hAnsiTheme="minorHAnsi"/>
        <w:sz w:val="20"/>
        <w:szCs w:val="20"/>
      </w:rPr>
      <w:t xml:space="preserve"> </w:t>
    </w:r>
    <w:r w:rsidRPr="00423739">
      <w:rPr>
        <w:sz w:val="20"/>
        <w:szCs w:val="20"/>
      </w:rPr>
      <w:t xml:space="preserve">| </w:t>
    </w:r>
    <w:r w:rsidRPr="00423739">
      <w:rPr>
        <w:sz w:val="20"/>
        <w:szCs w:val="20"/>
      </w:rPr>
      <w:fldChar w:fldCharType="begin"/>
    </w:r>
    <w:r w:rsidRPr="00423739">
      <w:rPr>
        <w:sz w:val="20"/>
        <w:szCs w:val="20"/>
      </w:rPr>
      <w:instrText xml:space="preserve"> NUMPAGES   \* MERGEFORMAT </w:instrText>
    </w:r>
    <w:r w:rsidRPr="00423739">
      <w:rPr>
        <w:sz w:val="20"/>
        <w:szCs w:val="20"/>
      </w:rPr>
      <w:fldChar w:fldCharType="separate"/>
    </w:r>
    <w:r>
      <w:rPr>
        <w:noProof/>
        <w:sz w:val="20"/>
        <w:szCs w:val="20"/>
      </w:rPr>
      <w:t>25</w:t>
    </w:r>
    <w:r w:rsidRPr="00423739">
      <w:rPr>
        <w:sz w:val="20"/>
        <w:szCs w:val="20"/>
      </w:rPr>
      <w:fldChar w:fldCharType="end"/>
    </w:r>
  </w:p>
  <w:p w14:paraId="47E449AC" w14:textId="77777777" w:rsidR="00814FBC" w:rsidRDefault="00814FBC" w:rsidP="00A333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6CE39" w14:textId="430E5877" w:rsidR="00814FBC" w:rsidRPr="00FA2C9C" w:rsidRDefault="00814FBC" w:rsidP="00FA2C9C">
    <w:pPr>
      <w:pStyle w:val="Footer"/>
      <w:ind w:left="0"/>
      <w:jc w:val="center"/>
      <w:rPr>
        <w:sz w:val="20"/>
      </w:rPr>
    </w:pPr>
    <w:r>
      <w:rPr>
        <w:sz w:val="20"/>
      </w:rPr>
      <w:t>Tartu 202</w:t>
    </w:r>
    <w:r w:rsidR="00F1025B">
      <w:rPr>
        <w:sz w:val="20"/>
      </w:rPr>
      <w:t>5</w:t>
    </w:r>
  </w:p>
  <w:p w14:paraId="23322C76" w14:textId="77777777" w:rsidR="00814FBC" w:rsidRPr="009E6151" w:rsidRDefault="00814FBC" w:rsidP="00A333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D7D14" w14:textId="77777777" w:rsidR="00A70C5E" w:rsidRDefault="00A70C5E" w:rsidP="00A333BA">
      <w:r>
        <w:separator/>
      </w:r>
    </w:p>
    <w:p w14:paraId="087420B1" w14:textId="77777777" w:rsidR="00A70C5E" w:rsidRDefault="00A70C5E" w:rsidP="00A333BA"/>
    <w:p w14:paraId="6A16D128" w14:textId="77777777" w:rsidR="00A70C5E" w:rsidRDefault="00A70C5E"/>
  </w:footnote>
  <w:footnote w:type="continuationSeparator" w:id="0">
    <w:p w14:paraId="5564E3B1" w14:textId="77777777" w:rsidR="00A70C5E" w:rsidRDefault="00A70C5E" w:rsidP="00A333BA">
      <w:r>
        <w:continuationSeparator/>
      </w:r>
    </w:p>
    <w:p w14:paraId="1A7FED2C" w14:textId="77777777" w:rsidR="00A70C5E" w:rsidRDefault="00A70C5E" w:rsidP="00A333BA"/>
    <w:p w14:paraId="38BA6BBB" w14:textId="77777777" w:rsidR="00A70C5E" w:rsidRDefault="00A70C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2ED1D" w14:textId="77777777" w:rsidR="00D43B08" w:rsidRDefault="00D43B08" w:rsidP="00F1025B">
    <w:pPr>
      <w:pStyle w:val="Header"/>
      <w:pBdr>
        <w:bottom w:val="single" w:sz="4" w:space="1" w:color="auto"/>
      </w:pBdr>
      <w:tabs>
        <w:tab w:val="left" w:pos="426"/>
      </w:tabs>
      <w:ind w:hanging="259"/>
      <w:rPr>
        <w:sz w:val="18"/>
        <w:szCs w:val="20"/>
        <w:lang w:val="et-EE"/>
      </w:rPr>
    </w:pPr>
    <w:r w:rsidRPr="00D43B08">
      <w:rPr>
        <w:sz w:val="18"/>
        <w:szCs w:val="20"/>
        <w:lang w:val="et-EE"/>
      </w:rPr>
      <w:t>Riigitee 14180 Puurmani-Tabivere, km 0,595 ristumiskoha ja Puurmani bussipeatuse lähiala projekt</w:t>
    </w:r>
  </w:p>
  <w:p w14:paraId="5A89D9C9" w14:textId="63205011" w:rsidR="00F1025B" w:rsidRPr="00AA582B" w:rsidRDefault="00F1025B" w:rsidP="00F1025B">
    <w:pPr>
      <w:pStyle w:val="Header"/>
      <w:pBdr>
        <w:bottom w:val="single" w:sz="4" w:space="1" w:color="auto"/>
      </w:pBdr>
      <w:tabs>
        <w:tab w:val="left" w:pos="426"/>
      </w:tabs>
      <w:ind w:hanging="259"/>
      <w:rPr>
        <w:lang w:val="et-EE"/>
      </w:rPr>
    </w:pPr>
    <w:r w:rsidRPr="00AA582B">
      <w:rPr>
        <w:sz w:val="18"/>
        <w:szCs w:val="20"/>
        <w:lang w:val="et-EE"/>
      </w:rPr>
      <w:t>Töö nr T2</w:t>
    </w:r>
    <w:r w:rsidR="00D43B08">
      <w:rPr>
        <w:sz w:val="18"/>
        <w:szCs w:val="20"/>
        <w:lang w:val="et-EE"/>
      </w:rPr>
      <w:t>507</w:t>
    </w:r>
    <w:r w:rsidRPr="00AA582B">
      <w:rPr>
        <w:sz w:val="18"/>
        <w:szCs w:val="20"/>
        <w:lang w:val="et-EE"/>
      </w:rPr>
      <w:t>. Põhiprojekt</w:t>
    </w:r>
  </w:p>
  <w:p w14:paraId="799E0F09" w14:textId="34336E43" w:rsidR="00814FBC" w:rsidRPr="00F1025B" w:rsidRDefault="00814FBC" w:rsidP="00F102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A6D4C" w14:textId="0CB19AA1" w:rsidR="00814FBC" w:rsidRPr="004C480B" w:rsidRDefault="004C480B" w:rsidP="004C480B">
    <w:pPr>
      <w:pStyle w:val="Header"/>
      <w:ind w:hanging="709"/>
    </w:pPr>
    <w:r>
      <w:rPr>
        <w:rFonts w:ascii="Century Gothic" w:hAnsi="Century Gothic"/>
        <w:noProof/>
        <w:color w:val="595959" w:themeColor="text1" w:themeTint="A6"/>
        <w:sz w:val="14"/>
        <w:lang w:val="pt-PT"/>
      </w:rPr>
      <w:drawing>
        <wp:inline distT="0" distB="0" distL="0" distR="0" wp14:anchorId="1485C3F2" wp14:editId="6ABAC9E4">
          <wp:extent cx="3457575" cy="553363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44124" cy="6312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A8CDD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color w:val="auto"/>
        <w:sz w:val="32"/>
        <w:szCs w:val="32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569"/>
        </w:tabs>
        <w:ind w:left="1569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32"/>
        </w:tabs>
        <w:ind w:left="332" w:hanging="283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2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4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6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8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0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4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69" w:hanging="180"/>
      </w:pPr>
    </w:lvl>
  </w:abstractNum>
  <w:abstractNum w:abstractNumId="2" w15:restartNumberingAfterBreak="0">
    <w:nsid w:val="00000003"/>
    <w:multiLevelType w:val="singleLevel"/>
    <w:tmpl w:val="E7BCCF30"/>
    <w:lvl w:ilvl="0">
      <w:start w:val="1"/>
      <w:numFmt w:val="decimal"/>
      <w:pStyle w:val="Keha-number"/>
      <w:lvlText w:val="%1."/>
      <w:lvlJc w:val="left"/>
      <w:pPr>
        <w:tabs>
          <w:tab w:val="num" w:pos="1418"/>
        </w:tabs>
        <w:ind w:left="1418" w:hanging="454"/>
      </w:pPr>
      <w:rPr>
        <w:b w:val="0"/>
        <w:color w:val="auto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69" w:hanging="360"/>
      </w:pPr>
      <w:rPr>
        <w:rFonts w:ascii="Symbol" w:hAnsi="Symbol" w:cs="Symbol"/>
      </w:rPr>
    </w:lvl>
  </w:abstractNum>
  <w:abstractNum w:abstractNumId="4" w15:restartNumberingAfterBreak="0">
    <w:nsid w:val="00000005"/>
    <w:multiLevelType w:val="multi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</w:lvl>
    <w:lvl w:ilvl="1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5" w15:restartNumberingAfterBreak="0">
    <w:nsid w:val="00000006"/>
    <w:multiLevelType w:val="multilevel"/>
    <w:tmpl w:val="00000006"/>
    <w:name w:val="WW8Num9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6" w15:restartNumberingAfterBreak="0">
    <w:nsid w:val="00000007"/>
    <w:multiLevelType w:val="singleLevel"/>
    <w:tmpl w:val="00000007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/>
      </w:rPr>
    </w:lvl>
  </w:abstractNum>
  <w:abstractNum w:abstractNumId="7" w15:restartNumberingAfterBreak="0">
    <w:nsid w:val="00000008"/>
    <w:multiLevelType w:val="singleLevel"/>
    <w:tmpl w:val="00000008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1494" w:hanging="360"/>
      </w:pPr>
    </w:lvl>
  </w:abstractNum>
  <w:abstractNum w:abstractNumId="8" w15:restartNumberingAfterBreak="0">
    <w:nsid w:val="00000009"/>
    <w:multiLevelType w:val="multilevel"/>
    <w:tmpl w:val="00000009"/>
    <w:name w:val="WW8Num14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9" w15:restartNumberingAfterBreak="0">
    <w:nsid w:val="0000000A"/>
    <w:multiLevelType w:val="singleLevel"/>
    <w:tmpl w:val="0000000A"/>
    <w:name w:val="WW8Num15"/>
    <w:lvl w:ilvl="0">
      <w:numFmt w:val="bullet"/>
      <w:lvlText w:val="-"/>
      <w:lvlJc w:val="left"/>
      <w:pPr>
        <w:tabs>
          <w:tab w:val="num" w:pos="1531"/>
        </w:tabs>
        <w:ind w:left="1531" w:hanging="567"/>
      </w:pPr>
      <w:rPr>
        <w:rFonts w:ascii="Times New Roman" w:hAnsi="Times New Roman" w:cs="Times New Roman"/>
      </w:rPr>
    </w:lvl>
  </w:abstractNum>
  <w:abstractNum w:abstractNumId="10" w15:restartNumberingAfterBreak="0">
    <w:nsid w:val="0000000B"/>
    <w:multiLevelType w:val="singleLevel"/>
    <w:tmpl w:val="0000000B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/>
      </w:rPr>
    </w:lvl>
  </w:abstractNum>
  <w:abstractNum w:abstractNumId="11" w15:restartNumberingAfterBreak="0">
    <w:nsid w:val="0000000C"/>
    <w:multiLevelType w:val="multilevel"/>
    <w:tmpl w:val="0000000C"/>
    <w:name w:val="WW8Num17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2" w15:restartNumberingAfterBreak="0">
    <w:nsid w:val="0000000D"/>
    <w:multiLevelType w:val="singleLevel"/>
    <w:tmpl w:val="0000000D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/>
      </w:rPr>
    </w:lvl>
  </w:abstractNum>
  <w:abstractNum w:abstractNumId="13" w15:restartNumberingAfterBreak="0">
    <w:nsid w:val="0000000E"/>
    <w:multiLevelType w:val="singleLevel"/>
    <w:tmpl w:val="0000000E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769" w:hanging="360"/>
      </w:pPr>
      <w:rPr>
        <w:rFonts w:ascii="Symbol" w:hAnsi="Symbol" w:cs="Symbol"/>
      </w:rPr>
    </w:lvl>
  </w:abstractNum>
  <w:abstractNum w:abstractNumId="14" w15:restartNumberingAfterBreak="0">
    <w:nsid w:val="0000000F"/>
    <w:multiLevelType w:val="singleLevel"/>
    <w:tmpl w:val="0000000F"/>
    <w:name w:val="WW8Num20"/>
    <w:lvl w:ilvl="0">
      <w:start w:val="1"/>
      <w:numFmt w:val="decimal"/>
      <w:lvlText w:val="%1"/>
      <w:lvlJc w:val="left"/>
      <w:pPr>
        <w:tabs>
          <w:tab w:val="num" w:pos="0"/>
        </w:tabs>
        <w:ind w:left="3501" w:hanging="1800"/>
      </w:pPr>
      <w:rPr>
        <w:b/>
      </w:rPr>
    </w:lvl>
  </w:abstractNum>
  <w:abstractNum w:abstractNumId="15" w15:restartNumberingAfterBreak="0">
    <w:nsid w:val="00000010"/>
    <w:multiLevelType w:val="multilevel"/>
    <w:tmpl w:val="00000010"/>
    <w:name w:val="WW8Num22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454"/>
      </w:pPr>
    </w:lvl>
    <w:lvl w:ilvl="1"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2869"/>
        </w:tabs>
        <w:ind w:left="2869" w:hanging="360"/>
      </w:p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/>
      </w:rPr>
    </w:lvl>
  </w:abstractNum>
  <w:abstractNum w:abstractNumId="16" w15:restartNumberingAfterBreak="0">
    <w:nsid w:val="00000011"/>
    <w:multiLevelType w:val="multilevel"/>
    <w:tmpl w:val="00000011"/>
    <w:name w:val="WW8Num23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7" w15:restartNumberingAfterBreak="0">
    <w:nsid w:val="00000012"/>
    <w:multiLevelType w:val="multilevel"/>
    <w:tmpl w:val="00000012"/>
    <w:name w:val="WW8Num24"/>
    <w:lvl w:ilvl="0">
      <w:start w:val="1"/>
      <w:numFmt w:val="bullet"/>
      <w:pStyle w:val="Table"/>
      <w:lvlText w:val=""/>
      <w:lvlJc w:val="left"/>
      <w:pPr>
        <w:tabs>
          <w:tab w:val="num" w:pos="1979"/>
        </w:tabs>
        <w:ind w:left="1976" w:hanging="357"/>
      </w:pPr>
      <w:rPr>
        <w:rFonts w:ascii="Symbol" w:hAnsi="Symbol" w:cs="Symbol"/>
        <w:color w:val="auto"/>
      </w:rPr>
    </w:lvl>
    <w:lvl w:ilvl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cs="Wingdings"/>
      </w:rPr>
    </w:lvl>
  </w:abstractNum>
  <w:abstractNum w:abstractNumId="18" w15:restartNumberingAfterBreak="0">
    <w:nsid w:val="00000013"/>
    <w:multiLevelType w:val="singleLevel"/>
    <w:tmpl w:val="00000013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/>
      </w:rPr>
    </w:lvl>
  </w:abstractNum>
  <w:abstractNum w:abstractNumId="19" w15:restartNumberingAfterBreak="0">
    <w:nsid w:val="00000014"/>
    <w:multiLevelType w:val="singleLevel"/>
    <w:tmpl w:val="00000014"/>
    <w:name w:val="WW8Num26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/>
      </w:rPr>
    </w:lvl>
  </w:abstractNum>
  <w:abstractNum w:abstractNumId="20" w15:restartNumberingAfterBreak="0">
    <w:nsid w:val="00000015"/>
    <w:multiLevelType w:val="multilevel"/>
    <w:tmpl w:val="00000015"/>
    <w:name w:val="WW8Num2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1" w15:restartNumberingAfterBreak="0">
    <w:nsid w:val="00000016"/>
    <w:multiLevelType w:val="multilevel"/>
    <w:tmpl w:val="00000016"/>
    <w:name w:val="WW8StyleNum"/>
    <w:lvl w:ilvl="0">
      <w:start w:val="1"/>
      <w:numFmt w:val="none"/>
      <w:pStyle w:val="ListBullet"/>
      <w:suff w:val="nothing"/>
      <w:lvlText w:val="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StyleNum1"/>
    <w:lvl w:ilvl="0">
      <w:start w:val="1"/>
      <w:numFmt w:val="decimal"/>
      <w:pStyle w:val="ListNumber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6C035CD"/>
    <w:multiLevelType w:val="hybridMultilevel"/>
    <w:tmpl w:val="257696F8"/>
    <w:lvl w:ilvl="0" w:tplc="042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0D6B62E9"/>
    <w:multiLevelType w:val="hybridMultilevel"/>
    <w:tmpl w:val="85326648"/>
    <w:lvl w:ilvl="0" w:tplc="B44EC5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89" w:hanging="360"/>
      </w:pPr>
    </w:lvl>
    <w:lvl w:ilvl="2" w:tplc="0425001B" w:tentative="1">
      <w:start w:val="1"/>
      <w:numFmt w:val="lowerRoman"/>
      <w:lvlText w:val="%3."/>
      <w:lvlJc w:val="right"/>
      <w:pPr>
        <w:ind w:left="2509" w:hanging="180"/>
      </w:pPr>
    </w:lvl>
    <w:lvl w:ilvl="3" w:tplc="0425000F" w:tentative="1">
      <w:start w:val="1"/>
      <w:numFmt w:val="decimal"/>
      <w:lvlText w:val="%4."/>
      <w:lvlJc w:val="left"/>
      <w:pPr>
        <w:ind w:left="3229" w:hanging="360"/>
      </w:pPr>
    </w:lvl>
    <w:lvl w:ilvl="4" w:tplc="04250019" w:tentative="1">
      <w:start w:val="1"/>
      <w:numFmt w:val="lowerLetter"/>
      <w:lvlText w:val="%5."/>
      <w:lvlJc w:val="left"/>
      <w:pPr>
        <w:ind w:left="3949" w:hanging="360"/>
      </w:pPr>
    </w:lvl>
    <w:lvl w:ilvl="5" w:tplc="0425001B" w:tentative="1">
      <w:start w:val="1"/>
      <w:numFmt w:val="lowerRoman"/>
      <w:lvlText w:val="%6."/>
      <w:lvlJc w:val="right"/>
      <w:pPr>
        <w:ind w:left="4669" w:hanging="180"/>
      </w:pPr>
    </w:lvl>
    <w:lvl w:ilvl="6" w:tplc="0425000F" w:tentative="1">
      <w:start w:val="1"/>
      <w:numFmt w:val="decimal"/>
      <w:lvlText w:val="%7."/>
      <w:lvlJc w:val="left"/>
      <w:pPr>
        <w:ind w:left="5389" w:hanging="360"/>
      </w:pPr>
    </w:lvl>
    <w:lvl w:ilvl="7" w:tplc="04250019" w:tentative="1">
      <w:start w:val="1"/>
      <w:numFmt w:val="lowerLetter"/>
      <w:lvlText w:val="%8."/>
      <w:lvlJc w:val="left"/>
      <w:pPr>
        <w:ind w:left="6109" w:hanging="360"/>
      </w:pPr>
    </w:lvl>
    <w:lvl w:ilvl="8" w:tplc="042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114119CC"/>
    <w:multiLevelType w:val="hybridMultilevel"/>
    <w:tmpl w:val="A9104E1E"/>
    <w:lvl w:ilvl="0" w:tplc="042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11454733"/>
    <w:multiLevelType w:val="hybridMultilevel"/>
    <w:tmpl w:val="E9D43092"/>
    <w:lvl w:ilvl="0" w:tplc="93F8FB22">
      <w:numFmt w:val="bullet"/>
      <w:lvlText w:val="-"/>
      <w:lvlJc w:val="left"/>
      <w:pPr>
        <w:ind w:left="330" w:hanging="360"/>
      </w:pPr>
      <w:rPr>
        <w:rFonts w:ascii="Calibri" w:eastAsia="Times New Roman" w:hAnsi="Calibri" w:cs="Calibri" w:hint="default"/>
      </w:rPr>
    </w:lvl>
    <w:lvl w:ilvl="1" w:tplc="0425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27" w15:restartNumberingAfterBreak="0">
    <w:nsid w:val="184D7388"/>
    <w:multiLevelType w:val="hybridMultilevel"/>
    <w:tmpl w:val="D646F920"/>
    <w:lvl w:ilvl="0" w:tplc="042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1B930510"/>
    <w:multiLevelType w:val="hybridMultilevel"/>
    <w:tmpl w:val="1F52F350"/>
    <w:lvl w:ilvl="0" w:tplc="042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1E624E6E"/>
    <w:multiLevelType w:val="hybridMultilevel"/>
    <w:tmpl w:val="4A3E853A"/>
    <w:lvl w:ilvl="0" w:tplc="042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21601068"/>
    <w:multiLevelType w:val="hybridMultilevel"/>
    <w:tmpl w:val="226872D4"/>
    <w:lvl w:ilvl="0" w:tplc="437AF2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3EE05869"/>
    <w:multiLevelType w:val="hybridMultilevel"/>
    <w:tmpl w:val="F74E20B8"/>
    <w:lvl w:ilvl="0" w:tplc="042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FBF66D0"/>
    <w:multiLevelType w:val="hybridMultilevel"/>
    <w:tmpl w:val="C70A7E2C"/>
    <w:lvl w:ilvl="0" w:tplc="C4265B42">
      <w:start w:val="1"/>
      <w:numFmt w:val="bullet"/>
      <w:pStyle w:val="ListParagraph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EBF6CAE"/>
    <w:multiLevelType w:val="hybridMultilevel"/>
    <w:tmpl w:val="49FE0874"/>
    <w:lvl w:ilvl="0" w:tplc="0425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C2D30C0"/>
    <w:multiLevelType w:val="hybridMultilevel"/>
    <w:tmpl w:val="E9B8BF08"/>
    <w:lvl w:ilvl="0" w:tplc="042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0723F6E">
      <w:start w:val="1"/>
      <w:numFmt w:val="decimal"/>
      <w:pStyle w:val="Vahepealkiriei-lhe-sisukorda"/>
      <w:lvlText w:val="%2."/>
      <w:lvlJc w:val="left"/>
      <w:pPr>
        <w:tabs>
          <w:tab w:val="num" w:pos="1800"/>
        </w:tabs>
        <w:ind w:left="1800" w:hanging="360"/>
      </w:pPr>
    </w:lvl>
    <w:lvl w:ilvl="2" w:tplc="042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630212027">
    <w:abstractNumId w:val="0"/>
  </w:num>
  <w:num w:numId="2" w16cid:durableId="1106851551">
    <w:abstractNumId w:val="17"/>
  </w:num>
  <w:num w:numId="3" w16cid:durableId="1452939255">
    <w:abstractNumId w:val="21"/>
  </w:num>
  <w:num w:numId="4" w16cid:durableId="1772894244">
    <w:abstractNumId w:val="22"/>
  </w:num>
  <w:num w:numId="5" w16cid:durableId="1765615760">
    <w:abstractNumId w:val="2"/>
  </w:num>
  <w:num w:numId="6" w16cid:durableId="1552304182">
    <w:abstractNumId w:val="32"/>
  </w:num>
  <w:num w:numId="7" w16cid:durableId="2000040474">
    <w:abstractNumId w:val="34"/>
  </w:num>
  <w:num w:numId="8" w16cid:durableId="650601071">
    <w:abstractNumId w:val="30"/>
  </w:num>
  <w:num w:numId="9" w16cid:durableId="805705016">
    <w:abstractNumId w:val="28"/>
  </w:num>
  <w:num w:numId="10" w16cid:durableId="56439136">
    <w:abstractNumId w:val="29"/>
  </w:num>
  <w:num w:numId="11" w16cid:durableId="416682022">
    <w:abstractNumId w:val="24"/>
  </w:num>
  <w:num w:numId="12" w16cid:durableId="1629580154">
    <w:abstractNumId w:val="23"/>
  </w:num>
  <w:num w:numId="13" w16cid:durableId="226115495">
    <w:abstractNumId w:val="33"/>
  </w:num>
  <w:num w:numId="14" w16cid:durableId="2090075834">
    <w:abstractNumId w:val="27"/>
  </w:num>
  <w:num w:numId="15" w16cid:durableId="650250108">
    <w:abstractNumId w:val="26"/>
  </w:num>
  <w:num w:numId="16" w16cid:durableId="1112356387">
    <w:abstractNumId w:val="25"/>
  </w:num>
  <w:num w:numId="17" w16cid:durableId="646857312">
    <w:abstractNumId w:val="3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C82"/>
    <w:rsid w:val="00000160"/>
    <w:rsid w:val="00001047"/>
    <w:rsid w:val="000014BF"/>
    <w:rsid w:val="00002263"/>
    <w:rsid w:val="00002822"/>
    <w:rsid w:val="00003612"/>
    <w:rsid w:val="00004515"/>
    <w:rsid w:val="00004FD7"/>
    <w:rsid w:val="00005183"/>
    <w:rsid w:val="00005788"/>
    <w:rsid w:val="00006303"/>
    <w:rsid w:val="0000636F"/>
    <w:rsid w:val="0000687A"/>
    <w:rsid w:val="0000792D"/>
    <w:rsid w:val="00010973"/>
    <w:rsid w:val="00012357"/>
    <w:rsid w:val="0001327E"/>
    <w:rsid w:val="000139CB"/>
    <w:rsid w:val="00015BCF"/>
    <w:rsid w:val="00015DD7"/>
    <w:rsid w:val="000164D3"/>
    <w:rsid w:val="00016A73"/>
    <w:rsid w:val="000201DD"/>
    <w:rsid w:val="00021141"/>
    <w:rsid w:val="00022614"/>
    <w:rsid w:val="00022935"/>
    <w:rsid w:val="00022C33"/>
    <w:rsid w:val="00023EB2"/>
    <w:rsid w:val="000246B5"/>
    <w:rsid w:val="00024A17"/>
    <w:rsid w:val="00024B62"/>
    <w:rsid w:val="00024D36"/>
    <w:rsid w:val="00025B93"/>
    <w:rsid w:val="00025E01"/>
    <w:rsid w:val="00025F28"/>
    <w:rsid w:val="0002615D"/>
    <w:rsid w:val="0002667A"/>
    <w:rsid w:val="000267A6"/>
    <w:rsid w:val="00030D8B"/>
    <w:rsid w:val="000310DE"/>
    <w:rsid w:val="00031260"/>
    <w:rsid w:val="000327C5"/>
    <w:rsid w:val="00032BEA"/>
    <w:rsid w:val="00033035"/>
    <w:rsid w:val="0003307D"/>
    <w:rsid w:val="000337DF"/>
    <w:rsid w:val="00033804"/>
    <w:rsid w:val="000339C0"/>
    <w:rsid w:val="00033D24"/>
    <w:rsid w:val="00034258"/>
    <w:rsid w:val="00034E25"/>
    <w:rsid w:val="000354AA"/>
    <w:rsid w:val="00035660"/>
    <w:rsid w:val="00035B54"/>
    <w:rsid w:val="00036EF6"/>
    <w:rsid w:val="00037C8E"/>
    <w:rsid w:val="0004093F"/>
    <w:rsid w:val="00040F24"/>
    <w:rsid w:val="0004157F"/>
    <w:rsid w:val="00041BF5"/>
    <w:rsid w:val="00041D03"/>
    <w:rsid w:val="00046178"/>
    <w:rsid w:val="00047104"/>
    <w:rsid w:val="00047B9A"/>
    <w:rsid w:val="00047C3F"/>
    <w:rsid w:val="00050261"/>
    <w:rsid w:val="0005162E"/>
    <w:rsid w:val="0005190E"/>
    <w:rsid w:val="00051FB8"/>
    <w:rsid w:val="00053B4E"/>
    <w:rsid w:val="000544B0"/>
    <w:rsid w:val="00054F85"/>
    <w:rsid w:val="00056975"/>
    <w:rsid w:val="000575E0"/>
    <w:rsid w:val="000576BE"/>
    <w:rsid w:val="00060D62"/>
    <w:rsid w:val="00060F37"/>
    <w:rsid w:val="0006101A"/>
    <w:rsid w:val="000616A3"/>
    <w:rsid w:val="00061E19"/>
    <w:rsid w:val="000621C6"/>
    <w:rsid w:val="00062474"/>
    <w:rsid w:val="00062983"/>
    <w:rsid w:val="00063D43"/>
    <w:rsid w:val="000649D5"/>
    <w:rsid w:val="00064ABA"/>
    <w:rsid w:val="00065465"/>
    <w:rsid w:val="000663C5"/>
    <w:rsid w:val="00066538"/>
    <w:rsid w:val="000668AA"/>
    <w:rsid w:val="000678FC"/>
    <w:rsid w:val="00067E31"/>
    <w:rsid w:val="00067FB1"/>
    <w:rsid w:val="00070277"/>
    <w:rsid w:val="000704E0"/>
    <w:rsid w:val="00071ABE"/>
    <w:rsid w:val="000727CF"/>
    <w:rsid w:val="00073C5D"/>
    <w:rsid w:val="00073D8F"/>
    <w:rsid w:val="000747DC"/>
    <w:rsid w:val="00075C87"/>
    <w:rsid w:val="00075D5A"/>
    <w:rsid w:val="00075FFB"/>
    <w:rsid w:val="0007656F"/>
    <w:rsid w:val="00077F1C"/>
    <w:rsid w:val="00080336"/>
    <w:rsid w:val="00080EF6"/>
    <w:rsid w:val="00081479"/>
    <w:rsid w:val="000829B9"/>
    <w:rsid w:val="00082AF1"/>
    <w:rsid w:val="00082D54"/>
    <w:rsid w:val="000834B7"/>
    <w:rsid w:val="0008524E"/>
    <w:rsid w:val="00085F1E"/>
    <w:rsid w:val="00085F28"/>
    <w:rsid w:val="00086199"/>
    <w:rsid w:val="000876E8"/>
    <w:rsid w:val="00087F88"/>
    <w:rsid w:val="00090875"/>
    <w:rsid w:val="0009196C"/>
    <w:rsid w:val="00091CAD"/>
    <w:rsid w:val="000926AA"/>
    <w:rsid w:val="0009303C"/>
    <w:rsid w:val="00093934"/>
    <w:rsid w:val="000947FF"/>
    <w:rsid w:val="00095E9B"/>
    <w:rsid w:val="000964A1"/>
    <w:rsid w:val="000A0E2D"/>
    <w:rsid w:val="000A0FC8"/>
    <w:rsid w:val="000A1120"/>
    <w:rsid w:val="000A1FA9"/>
    <w:rsid w:val="000A333E"/>
    <w:rsid w:val="000A3F56"/>
    <w:rsid w:val="000A483F"/>
    <w:rsid w:val="000A4C68"/>
    <w:rsid w:val="000A5095"/>
    <w:rsid w:val="000A5506"/>
    <w:rsid w:val="000A5649"/>
    <w:rsid w:val="000A5870"/>
    <w:rsid w:val="000A5BD2"/>
    <w:rsid w:val="000A5EB7"/>
    <w:rsid w:val="000A6CCE"/>
    <w:rsid w:val="000A72E1"/>
    <w:rsid w:val="000A7AE1"/>
    <w:rsid w:val="000B1001"/>
    <w:rsid w:val="000B225D"/>
    <w:rsid w:val="000B33AE"/>
    <w:rsid w:val="000B3967"/>
    <w:rsid w:val="000B3DF9"/>
    <w:rsid w:val="000B4C07"/>
    <w:rsid w:val="000B5271"/>
    <w:rsid w:val="000B54EF"/>
    <w:rsid w:val="000B6F12"/>
    <w:rsid w:val="000B71EB"/>
    <w:rsid w:val="000C34A7"/>
    <w:rsid w:val="000C3ACC"/>
    <w:rsid w:val="000C44F7"/>
    <w:rsid w:val="000C4E96"/>
    <w:rsid w:val="000C5BF1"/>
    <w:rsid w:val="000C5E8B"/>
    <w:rsid w:val="000C6A40"/>
    <w:rsid w:val="000C734F"/>
    <w:rsid w:val="000C74B6"/>
    <w:rsid w:val="000C79F7"/>
    <w:rsid w:val="000C7AB8"/>
    <w:rsid w:val="000D1275"/>
    <w:rsid w:val="000D1FD1"/>
    <w:rsid w:val="000D3081"/>
    <w:rsid w:val="000D3209"/>
    <w:rsid w:val="000D4599"/>
    <w:rsid w:val="000D4FAA"/>
    <w:rsid w:val="000D61A8"/>
    <w:rsid w:val="000D6235"/>
    <w:rsid w:val="000D639C"/>
    <w:rsid w:val="000E10DD"/>
    <w:rsid w:val="000E19A3"/>
    <w:rsid w:val="000E1E49"/>
    <w:rsid w:val="000E211F"/>
    <w:rsid w:val="000E3A2C"/>
    <w:rsid w:val="000E3C16"/>
    <w:rsid w:val="000E4596"/>
    <w:rsid w:val="000E4744"/>
    <w:rsid w:val="000E4971"/>
    <w:rsid w:val="000E56C5"/>
    <w:rsid w:val="000E5ADB"/>
    <w:rsid w:val="000E6005"/>
    <w:rsid w:val="000E724D"/>
    <w:rsid w:val="000E78E2"/>
    <w:rsid w:val="000F0700"/>
    <w:rsid w:val="000F16F0"/>
    <w:rsid w:val="000F21B0"/>
    <w:rsid w:val="000F2766"/>
    <w:rsid w:val="000F3A09"/>
    <w:rsid w:val="000F413C"/>
    <w:rsid w:val="000F4634"/>
    <w:rsid w:val="000F488D"/>
    <w:rsid w:val="000F5FAA"/>
    <w:rsid w:val="000F61ED"/>
    <w:rsid w:val="000F76DF"/>
    <w:rsid w:val="000F777C"/>
    <w:rsid w:val="00100F0A"/>
    <w:rsid w:val="001027C5"/>
    <w:rsid w:val="00102C1B"/>
    <w:rsid w:val="001032BC"/>
    <w:rsid w:val="00103E5F"/>
    <w:rsid w:val="0010418E"/>
    <w:rsid w:val="00106351"/>
    <w:rsid w:val="00106C2A"/>
    <w:rsid w:val="001070AD"/>
    <w:rsid w:val="00107ACB"/>
    <w:rsid w:val="00110032"/>
    <w:rsid w:val="001105D0"/>
    <w:rsid w:val="0011383D"/>
    <w:rsid w:val="0011493A"/>
    <w:rsid w:val="00114F51"/>
    <w:rsid w:val="00115B44"/>
    <w:rsid w:val="00115BA0"/>
    <w:rsid w:val="00116A91"/>
    <w:rsid w:val="00117C25"/>
    <w:rsid w:val="00120AFF"/>
    <w:rsid w:val="00121C33"/>
    <w:rsid w:val="0012232E"/>
    <w:rsid w:val="00124380"/>
    <w:rsid w:val="00124E60"/>
    <w:rsid w:val="00124EDF"/>
    <w:rsid w:val="00124FD4"/>
    <w:rsid w:val="00125007"/>
    <w:rsid w:val="00125504"/>
    <w:rsid w:val="00125969"/>
    <w:rsid w:val="00125C6E"/>
    <w:rsid w:val="00126C3B"/>
    <w:rsid w:val="00126E67"/>
    <w:rsid w:val="0013009C"/>
    <w:rsid w:val="00130B3D"/>
    <w:rsid w:val="00131085"/>
    <w:rsid w:val="00131391"/>
    <w:rsid w:val="0013286B"/>
    <w:rsid w:val="0013296D"/>
    <w:rsid w:val="00132DAC"/>
    <w:rsid w:val="001336CD"/>
    <w:rsid w:val="00133D54"/>
    <w:rsid w:val="00133F4D"/>
    <w:rsid w:val="001340B9"/>
    <w:rsid w:val="00134ECD"/>
    <w:rsid w:val="00134F74"/>
    <w:rsid w:val="00135893"/>
    <w:rsid w:val="00136903"/>
    <w:rsid w:val="00137DC5"/>
    <w:rsid w:val="001401D1"/>
    <w:rsid w:val="00140E2E"/>
    <w:rsid w:val="0014200A"/>
    <w:rsid w:val="00142B04"/>
    <w:rsid w:val="0014343D"/>
    <w:rsid w:val="00143C8E"/>
    <w:rsid w:val="001461B1"/>
    <w:rsid w:val="00146221"/>
    <w:rsid w:val="00146609"/>
    <w:rsid w:val="00147249"/>
    <w:rsid w:val="00147EAA"/>
    <w:rsid w:val="00150799"/>
    <w:rsid w:val="001515E0"/>
    <w:rsid w:val="00151EFD"/>
    <w:rsid w:val="00152D61"/>
    <w:rsid w:val="00153C16"/>
    <w:rsid w:val="00153CA0"/>
    <w:rsid w:val="00155048"/>
    <w:rsid w:val="00155536"/>
    <w:rsid w:val="00156212"/>
    <w:rsid w:val="0015642B"/>
    <w:rsid w:val="00160920"/>
    <w:rsid w:val="00160B41"/>
    <w:rsid w:val="001611B4"/>
    <w:rsid w:val="00161667"/>
    <w:rsid w:val="0016268A"/>
    <w:rsid w:val="00162EE5"/>
    <w:rsid w:val="0016364F"/>
    <w:rsid w:val="001639CD"/>
    <w:rsid w:val="00164CC3"/>
    <w:rsid w:val="00165100"/>
    <w:rsid w:val="0016548B"/>
    <w:rsid w:val="00165906"/>
    <w:rsid w:val="001661FB"/>
    <w:rsid w:val="001664FD"/>
    <w:rsid w:val="00166E49"/>
    <w:rsid w:val="0016760E"/>
    <w:rsid w:val="00170097"/>
    <w:rsid w:val="001701A8"/>
    <w:rsid w:val="00170B30"/>
    <w:rsid w:val="001710C7"/>
    <w:rsid w:val="0017180C"/>
    <w:rsid w:val="0017422F"/>
    <w:rsid w:val="001755BD"/>
    <w:rsid w:val="0017571E"/>
    <w:rsid w:val="00177596"/>
    <w:rsid w:val="00177A94"/>
    <w:rsid w:val="001800A3"/>
    <w:rsid w:val="001806A6"/>
    <w:rsid w:val="0018096D"/>
    <w:rsid w:val="0018132C"/>
    <w:rsid w:val="00181511"/>
    <w:rsid w:val="001839EF"/>
    <w:rsid w:val="00183A79"/>
    <w:rsid w:val="00183DE0"/>
    <w:rsid w:val="001856A1"/>
    <w:rsid w:val="00185C89"/>
    <w:rsid w:val="00186AB1"/>
    <w:rsid w:val="001870C4"/>
    <w:rsid w:val="001877B9"/>
    <w:rsid w:val="0019060D"/>
    <w:rsid w:val="001907A2"/>
    <w:rsid w:val="0019180B"/>
    <w:rsid w:val="00191B02"/>
    <w:rsid w:val="001921F0"/>
    <w:rsid w:val="001948A7"/>
    <w:rsid w:val="00194B61"/>
    <w:rsid w:val="00194C3E"/>
    <w:rsid w:val="00195EE8"/>
    <w:rsid w:val="001963A7"/>
    <w:rsid w:val="00196D61"/>
    <w:rsid w:val="00196EB3"/>
    <w:rsid w:val="00197322"/>
    <w:rsid w:val="00197562"/>
    <w:rsid w:val="001978A6"/>
    <w:rsid w:val="00197FD6"/>
    <w:rsid w:val="001A46FF"/>
    <w:rsid w:val="001A4DA8"/>
    <w:rsid w:val="001A5A23"/>
    <w:rsid w:val="001A5E97"/>
    <w:rsid w:val="001A64AC"/>
    <w:rsid w:val="001A6733"/>
    <w:rsid w:val="001B06BA"/>
    <w:rsid w:val="001B0E0B"/>
    <w:rsid w:val="001B10E5"/>
    <w:rsid w:val="001B1585"/>
    <w:rsid w:val="001B3096"/>
    <w:rsid w:val="001B390B"/>
    <w:rsid w:val="001B3F1D"/>
    <w:rsid w:val="001B5403"/>
    <w:rsid w:val="001B56C1"/>
    <w:rsid w:val="001B5730"/>
    <w:rsid w:val="001B597F"/>
    <w:rsid w:val="001B5B52"/>
    <w:rsid w:val="001C123F"/>
    <w:rsid w:val="001C1F14"/>
    <w:rsid w:val="001C210D"/>
    <w:rsid w:val="001C3038"/>
    <w:rsid w:val="001C30EC"/>
    <w:rsid w:val="001C38B7"/>
    <w:rsid w:val="001C39C1"/>
    <w:rsid w:val="001C417B"/>
    <w:rsid w:val="001C4F83"/>
    <w:rsid w:val="001C50A3"/>
    <w:rsid w:val="001C5A39"/>
    <w:rsid w:val="001C5EAA"/>
    <w:rsid w:val="001C6937"/>
    <w:rsid w:val="001D1A64"/>
    <w:rsid w:val="001D25AC"/>
    <w:rsid w:val="001D2C8F"/>
    <w:rsid w:val="001D2DF0"/>
    <w:rsid w:val="001D3884"/>
    <w:rsid w:val="001D39BA"/>
    <w:rsid w:val="001D48C9"/>
    <w:rsid w:val="001D60C9"/>
    <w:rsid w:val="001E0A65"/>
    <w:rsid w:val="001E35E0"/>
    <w:rsid w:val="001E41E2"/>
    <w:rsid w:val="001E42E3"/>
    <w:rsid w:val="001E463A"/>
    <w:rsid w:val="001E579D"/>
    <w:rsid w:val="001E6AA2"/>
    <w:rsid w:val="001E6EB0"/>
    <w:rsid w:val="001E7237"/>
    <w:rsid w:val="001E7CD5"/>
    <w:rsid w:val="001F0971"/>
    <w:rsid w:val="001F2AD8"/>
    <w:rsid w:val="001F2B9F"/>
    <w:rsid w:val="001F2E94"/>
    <w:rsid w:val="001F2F6E"/>
    <w:rsid w:val="001F4539"/>
    <w:rsid w:val="001F4880"/>
    <w:rsid w:val="001F4B29"/>
    <w:rsid w:val="001F5D7C"/>
    <w:rsid w:val="001F5E18"/>
    <w:rsid w:val="001F60F2"/>
    <w:rsid w:val="001F6CE9"/>
    <w:rsid w:val="001F6D59"/>
    <w:rsid w:val="001F6F82"/>
    <w:rsid w:val="00200391"/>
    <w:rsid w:val="002003E0"/>
    <w:rsid w:val="002009D4"/>
    <w:rsid w:val="00200CAF"/>
    <w:rsid w:val="00200D0B"/>
    <w:rsid w:val="0020157A"/>
    <w:rsid w:val="00201714"/>
    <w:rsid w:val="002020E7"/>
    <w:rsid w:val="00202DC7"/>
    <w:rsid w:val="00204126"/>
    <w:rsid w:val="002049EE"/>
    <w:rsid w:val="00205142"/>
    <w:rsid w:val="002056D9"/>
    <w:rsid w:val="0020595B"/>
    <w:rsid w:val="00206186"/>
    <w:rsid w:val="002062A0"/>
    <w:rsid w:val="00207179"/>
    <w:rsid w:val="00210283"/>
    <w:rsid w:val="00211873"/>
    <w:rsid w:val="00211ECB"/>
    <w:rsid w:val="002123EC"/>
    <w:rsid w:val="002127C6"/>
    <w:rsid w:val="002134C4"/>
    <w:rsid w:val="00213653"/>
    <w:rsid w:val="00213943"/>
    <w:rsid w:val="002142F2"/>
    <w:rsid w:val="00215E01"/>
    <w:rsid w:val="00217627"/>
    <w:rsid w:val="002202EC"/>
    <w:rsid w:val="00220AF1"/>
    <w:rsid w:val="00220CF9"/>
    <w:rsid w:val="00220D8B"/>
    <w:rsid w:val="00221391"/>
    <w:rsid w:val="0022201A"/>
    <w:rsid w:val="00222073"/>
    <w:rsid w:val="0022322B"/>
    <w:rsid w:val="00223B52"/>
    <w:rsid w:val="00223F2B"/>
    <w:rsid w:val="00224DDA"/>
    <w:rsid w:val="00225754"/>
    <w:rsid w:val="002269D7"/>
    <w:rsid w:val="00226E0F"/>
    <w:rsid w:val="00226FD4"/>
    <w:rsid w:val="0022709F"/>
    <w:rsid w:val="00227726"/>
    <w:rsid w:val="00230D1E"/>
    <w:rsid w:val="00230D36"/>
    <w:rsid w:val="002319DC"/>
    <w:rsid w:val="00231A85"/>
    <w:rsid w:val="00232841"/>
    <w:rsid w:val="0023322C"/>
    <w:rsid w:val="00233920"/>
    <w:rsid w:val="00233D14"/>
    <w:rsid w:val="002349F9"/>
    <w:rsid w:val="00235CA5"/>
    <w:rsid w:val="00236483"/>
    <w:rsid w:val="0023669D"/>
    <w:rsid w:val="00237267"/>
    <w:rsid w:val="002372C8"/>
    <w:rsid w:val="0024080C"/>
    <w:rsid w:val="00240935"/>
    <w:rsid w:val="00240C3A"/>
    <w:rsid w:val="00240DC1"/>
    <w:rsid w:val="002415F1"/>
    <w:rsid w:val="00242150"/>
    <w:rsid w:val="00242A0F"/>
    <w:rsid w:val="00242AC5"/>
    <w:rsid w:val="00243B8C"/>
    <w:rsid w:val="002441BC"/>
    <w:rsid w:val="0024434E"/>
    <w:rsid w:val="0024458F"/>
    <w:rsid w:val="00244AC2"/>
    <w:rsid w:val="0024563A"/>
    <w:rsid w:val="002456FF"/>
    <w:rsid w:val="002459EE"/>
    <w:rsid w:val="002463CE"/>
    <w:rsid w:val="002465FD"/>
    <w:rsid w:val="00246E61"/>
    <w:rsid w:val="002471A3"/>
    <w:rsid w:val="002504BA"/>
    <w:rsid w:val="00252982"/>
    <w:rsid w:val="00252D4C"/>
    <w:rsid w:val="0025453D"/>
    <w:rsid w:val="00254B74"/>
    <w:rsid w:val="00254B7D"/>
    <w:rsid w:val="0025570B"/>
    <w:rsid w:val="00256495"/>
    <w:rsid w:val="00256F90"/>
    <w:rsid w:val="00257BFD"/>
    <w:rsid w:val="00260B3A"/>
    <w:rsid w:val="00262161"/>
    <w:rsid w:val="00262C92"/>
    <w:rsid w:val="002639A0"/>
    <w:rsid w:val="00264604"/>
    <w:rsid w:val="00265461"/>
    <w:rsid w:val="002655C5"/>
    <w:rsid w:val="00267554"/>
    <w:rsid w:val="00267A93"/>
    <w:rsid w:val="0027063D"/>
    <w:rsid w:val="002709A8"/>
    <w:rsid w:val="00270F00"/>
    <w:rsid w:val="002714BB"/>
    <w:rsid w:val="00272593"/>
    <w:rsid w:val="00272E90"/>
    <w:rsid w:val="00272ECA"/>
    <w:rsid w:val="00274D6A"/>
    <w:rsid w:val="002751B0"/>
    <w:rsid w:val="002754EF"/>
    <w:rsid w:val="002760F8"/>
    <w:rsid w:val="00276409"/>
    <w:rsid w:val="00276CF9"/>
    <w:rsid w:val="00276DB2"/>
    <w:rsid w:val="00276F48"/>
    <w:rsid w:val="00281146"/>
    <w:rsid w:val="002821C3"/>
    <w:rsid w:val="00282589"/>
    <w:rsid w:val="0028269C"/>
    <w:rsid w:val="002827F0"/>
    <w:rsid w:val="0028298C"/>
    <w:rsid w:val="00282A46"/>
    <w:rsid w:val="0028492B"/>
    <w:rsid w:val="00284F40"/>
    <w:rsid w:val="002859C1"/>
    <w:rsid w:val="00285D5B"/>
    <w:rsid w:val="00287EBC"/>
    <w:rsid w:val="00290571"/>
    <w:rsid w:val="002909A8"/>
    <w:rsid w:val="00291711"/>
    <w:rsid w:val="002921B8"/>
    <w:rsid w:val="00293C77"/>
    <w:rsid w:val="00294BB5"/>
    <w:rsid w:val="0029531A"/>
    <w:rsid w:val="002953F6"/>
    <w:rsid w:val="00295DC6"/>
    <w:rsid w:val="00296DF9"/>
    <w:rsid w:val="002970B3"/>
    <w:rsid w:val="002978B3"/>
    <w:rsid w:val="00297A40"/>
    <w:rsid w:val="00297A4B"/>
    <w:rsid w:val="00297C03"/>
    <w:rsid w:val="002A34D8"/>
    <w:rsid w:val="002A52A6"/>
    <w:rsid w:val="002A66F3"/>
    <w:rsid w:val="002A771B"/>
    <w:rsid w:val="002A7947"/>
    <w:rsid w:val="002B0EF7"/>
    <w:rsid w:val="002B10C0"/>
    <w:rsid w:val="002B13E5"/>
    <w:rsid w:val="002B2250"/>
    <w:rsid w:val="002B30E7"/>
    <w:rsid w:val="002B37D2"/>
    <w:rsid w:val="002B3F71"/>
    <w:rsid w:val="002B4E23"/>
    <w:rsid w:val="002B4E81"/>
    <w:rsid w:val="002B587D"/>
    <w:rsid w:val="002B6297"/>
    <w:rsid w:val="002C0D67"/>
    <w:rsid w:val="002C173D"/>
    <w:rsid w:val="002C20C6"/>
    <w:rsid w:val="002C2CB2"/>
    <w:rsid w:val="002C4458"/>
    <w:rsid w:val="002C48DA"/>
    <w:rsid w:val="002C4A77"/>
    <w:rsid w:val="002D20E8"/>
    <w:rsid w:val="002D2D42"/>
    <w:rsid w:val="002D4219"/>
    <w:rsid w:val="002D4556"/>
    <w:rsid w:val="002D49EF"/>
    <w:rsid w:val="002D4CDC"/>
    <w:rsid w:val="002D5058"/>
    <w:rsid w:val="002D5A3E"/>
    <w:rsid w:val="002D6239"/>
    <w:rsid w:val="002D6AF9"/>
    <w:rsid w:val="002D710E"/>
    <w:rsid w:val="002E03D0"/>
    <w:rsid w:val="002E08E9"/>
    <w:rsid w:val="002E112B"/>
    <w:rsid w:val="002E11AB"/>
    <w:rsid w:val="002E159B"/>
    <w:rsid w:val="002E167A"/>
    <w:rsid w:val="002E19FB"/>
    <w:rsid w:val="002E1E0E"/>
    <w:rsid w:val="002E256A"/>
    <w:rsid w:val="002E32A9"/>
    <w:rsid w:val="002E41D9"/>
    <w:rsid w:val="002E43D9"/>
    <w:rsid w:val="002E5733"/>
    <w:rsid w:val="002E5BBC"/>
    <w:rsid w:val="002E6989"/>
    <w:rsid w:val="002E6A0B"/>
    <w:rsid w:val="002E6F0B"/>
    <w:rsid w:val="002F015B"/>
    <w:rsid w:val="002F0170"/>
    <w:rsid w:val="002F080A"/>
    <w:rsid w:val="002F0A2E"/>
    <w:rsid w:val="002F16A5"/>
    <w:rsid w:val="002F28AE"/>
    <w:rsid w:val="002F3007"/>
    <w:rsid w:val="002F3C22"/>
    <w:rsid w:val="002F40A3"/>
    <w:rsid w:val="002F45E9"/>
    <w:rsid w:val="002F56D6"/>
    <w:rsid w:val="002F5882"/>
    <w:rsid w:val="002F63D6"/>
    <w:rsid w:val="003004C4"/>
    <w:rsid w:val="00302DEA"/>
    <w:rsid w:val="0030409E"/>
    <w:rsid w:val="00305CEB"/>
    <w:rsid w:val="003064B7"/>
    <w:rsid w:val="00307717"/>
    <w:rsid w:val="003108E3"/>
    <w:rsid w:val="00311857"/>
    <w:rsid w:val="00311A57"/>
    <w:rsid w:val="00312F11"/>
    <w:rsid w:val="00313313"/>
    <w:rsid w:val="003146CE"/>
    <w:rsid w:val="003152D0"/>
    <w:rsid w:val="003153B5"/>
    <w:rsid w:val="00315D16"/>
    <w:rsid w:val="00320404"/>
    <w:rsid w:val="0032162B"/>
    <w:rsid w:val="00321C39"/>
    <w:rsid w:val="0032266E"/>
    <w:rsid w:val="003237AB"/>
    <w:rsid w:val="00323A2B"/>
    <w:rsid w:val="00323A6C"/>
    <w:rsid w:val="00323C39"/>
    <w:rsid w:val="003250E0"/>
    <w:rsid w:val="003255AE"/>
    <w:rsid w:val="0032576E"/>
    <w:rsid w:val="00325CA7"/>
    <w:rsid w:val="003262FF"/>
    <w:rsid w:val="0032661B"/>
    <w:rsid w:val="0032730F"/>
    <w:rsid w:val="003303AD"/>
    <w:rsid w:val="00330A90"/>
    <w:rsid w:val="00330CCD"/>
    <w:rsid w:val="00331142"/>
    <w:rsid w:val="0033126F"/>
    <w:rsid w:val="00331AFD"/>
    <w:rsid w:val="00331B41"/>
    <w:rsid w:val="00331D0C"/>
    <w:rsid w:val="003322D6"/>
    <w:rsid w:val="00332FE5"/>
    <w:rsid w:val="003331E2"/>
    <w:rsid w:val="0033406B"/>
    <w:rsid w:val="00334B9E"/>
    <w:rsid w:val="00334E8E"/>
    <w:rsid w:val="00335C9D"/>
    <w:rsid w:val="00337359"/>
    <w:rsid w:val="003400BD"/>
    <w:rsid w:val="003402A8"/>
    <w:rsid w:val="00340651"/>
    <w:rsid w:val="0034075D"/>
    <w:rsid w:val="00341BAC"/>
    <w:rsid w:val="003425A9"/>
    <w:rsid w:val="003429A3"/>
    <w:rsid w:val="003438A7"/>
    <w:rsid w:val="00343F5B"/>
    <w:rsid w:val="0034460F"/>
    <w:rsid w:val="00344C59"/>
    <w:rsid w:val="00345510"/>
    <w:rsid w:val="00345749"/>
    <w:rsid w:val="00346C9A"/>
    <w:rsid w:val="00346FD9"/>
    <w:rsid w:val="003470B0"/>
    <w:rsid w:val="003471A1"/>
    <w:rsid w:val="003471CB"/>
    <w:rsid w:val="00347ED4"/>
    <w:rsid w:val="00347F39"/>
    <w:rsid w:val="00351B8A"/>
    <w:rsid w:val="00351D8F"/>
    <w:rsid w:val="00352EDC"/>
    <w:rsid w:val="003538F6"/>
    <w:rsid w:val="00354220"/>
    <w:rsid w:val="003542B8"/>
    <w:rsid w:val="00355238"/>
    <w:rsid w:val="00355921"/>
    <w:rsid w:val="00356176"/>
    <w:rsid w:val="00356281"/>
    <w:rsid w:val="003564E6"/>
    <w:rsid w:val="003568EC"/>
    <w:rsid w:val="00356953"/>
    <w:rsid w:val="00357268"/>
    <w:rsid w:val="0035741A"/>
    <w:rsid w:val="00357667"/>
    <w:rsid w:val="00357D7F"/>
    <w:rsid w:val="0036008C"/>
    <w:rsid w:val="0036015D"/>
    <w:rsid w:val="003604A0"/>
    <w:rsid w:val="003608BF"/>
    <w:rsid w:val="00360AA1"/>
    <w:rsid w:val="00361117"/>
    <w:rsid w:val="0036124A"/>
    <w:rsid w:val="003616F0"/>
    <w:rsid w:val="003619BC"/>
    <w:rsid w:val="003629F4"/>
    <w:rsid w:val="00362BEA"/>
    <w:rsid w:val="003634FC"/>
    <w:rsid w:val="00364394"/>
    <w:rsid w:val="003643AE"/>
    <w:rsid w:val="00364901"/>
    <w:rsid w:val="00366912"/>
    <w:rsid w:val="00367839"/>
    <w:rsid w:val="003679AF"/>
    <w:rsid w:val="00367FA5"/>
    <w:rsid w:val="00370383"/>
    <w:rsid w:val="00370AC4"/>
    <w:rsid w:val="00371FCD"/>
    <w:rsid w:val="00372548"/>
    <w:rsid w:val="00372596"/>
    <w:rsid w:val="0037267F"/>
    <w:rsid w:val="003733D6"/>
    <w:rsid w:val="00373575"/>
    <w:rsid w:val="003744D6"/>
    <w:rsid w:val="0037483C"/>
    <w:rsid w:val="00376DCF"/>
    <w:rsid w:val="00377D7C"/>
    <w:rsid w:val="0038018A"/>
    <w:rsid w:val="00380CFA"/>
    <w:rsid w:val="0038105D"/>
    <w:rsid w:val="00381099"/>
    <w:rsid w:val="003818E8"/>
    <w:rsid w:val="003819FC"/>
    <w:rsid w:val="003822F2"/>
    <w:rsid w:val="0038363D"/>
    <w:rsid w:val="00383791"/>
    <w:rsid w:val="00383C7F"/>
    <w:rsid w:val="00383E87"/>
    <w:rsid w:val="0038446B"/>
    <w:rsid w:val="00384833"/>
    <w:rsid w:val="00384FF1"/>
    <w:rsid w:val="00385FD3"/>
    <w:rsid w:val="0038655D"/>
    <w:rsid w:val="00387D66"/>
    <w:rsid w:val="00387E29"/>
    <w:rsid w:val="0039085A"/>
    <w:rsid w:val="00390B24"/>
    <w:rsid w:val="00390F05"/>
    <w:rsid w:val="003919E5"/>
    <w:rsid w:val="003922AD"/>
    <w:rsid w:val="00392ACE"/>
    <w:rsid w:val="0039462F"/>
    <w:rsid w:val="00394A3E"/>
    <w:rsid w:val="003951C8"/>
    <w:rsid w:val="00396C90"/>
    <w:rsid w:val="00397C85"/>
    <w:rsid w:val="003A07D2"/>
    <w:rsid w:val="003A1032"/>
    <w:rsid w:val="003A12EF"/>
    <w:rsid w:val="003A1DE9"/>
    <w:rsid w:val="003A292F"/>
    <w:rsid w:val="003A2ADB"/>
    <w:rsid w:val="003A3BDD"/>
    <w:rsid w:val="003A3DAF"/>
    <w:rsid w:val="003A4485"/>
    <w:rsid w:val="003A464A"/>
    <w:rsid w:val="003A4803"/>
    <w:rsid w:val="003A4877"/>
    <w:rsid w:val="003A4E44"/>
    <w:rsid w:val="003A5054"/>
    <w:rsid w:val="003A5200"/>
    <w:rsid w:val="003A53E2"/>
    <w:rsid w:val="003A53ED"/>
    <w:rsid w:val="003A5DE4"/>
    <w:rsid w:val="003A605F"/>
    <w:rsid w:val="003A61FD"/>
    <w:rsid w:val="003A6210"/>
    <w:rsid w:val="003A6821"/>
    <w:rsid w:val="003A6A41"/>
    <w:rsid w:val="003A6FCF"/>
    <w:rsid w:val="003A7E2A"/>
    <w:rsid w:val="003B001E"/>
    <w:rsid w:val="003B0305"/>
    <w:rsid w:val="003B0545"/>
    <w:rsid w:val="003B05C1"/>
    <w:rsid w:val="003B1455"/>
    <w:rsid w:val="003B1696"/>
    <w:rsid w:val="003B21BC"/>
    <w:rsid w:val="003B30A0"/>
    <w:rsid w:val="003B3E79"/>
    <w:rsid w:val="003B4335"/>
    <w:rsid w:val="003B7941"/>
    <w:rsid w:val="003C0288"/>
    <w:rsid w:val="003C3075"/>
    <w:rsid w:val="003C3774"/>
    <w:rsid w:val="003C546A"/>
    <w:rsid w:val="003C56A7"/>
    <w:rsid w:val="003C5C31"/>
    <w:rsid w:val="003C5D59"/>
    <w:rsid w:val="003C6746"/>
    <w:rsid w:val="003C6BDC"/>
    <w:rsid w:val="003C6C02"/>
    <w:rsid w:val="003C6F2C"/>
    <w:rsid w:val="003C7108"/>
    <w:rsid w:val="003C71AB"/>
    <w:rsid w:val="003D085D"/>
    <w:rsid w:val="003D1BD2"/>
    <w:rsid w:val="003D2749"/>
    <w:rsid w:val="003D28AD"/>
    <w:rsid w:val="003D382B"/>
    <w:rsid w:val="003D3BE4"/>
    <w:rsid w:val="003D42D8"/>
    <w:rsid w:val="003D42FF"/>
    <w:rsid w:val="003D483D"/>
    <w:rsid w:val="003D4AAF"/>
    <w:rsid w:val="003D6D54"/>
    <w:rsid w:val="003D73D3"/>
    <w:rsid w:val="003D76ED"/>
    <w:rsid w:val="003E3104"/>
    <w:rsid w:val="003E39B3"/>
    <w:rsid w:val="003E4123"/>
    <w:rsid w:val="003E431A"/>
    <w:rsid w:val="003E4992"/>
    <w:rsid w:val="003E6D8A"/>
    <w:rsid w:val="003E7758"/>
    <w:rsid w:val="003F0407"/>
    <w:rsid w:val="003F1DE2"/>
    <w:rsid w:val="003F2354"/>
    <w:rsid w:val="003F342C"/>
    <w:rsid w:val="003F343D"/>
    <w:rsid w:val="003F3835"/>
    <w:rsid w:val="003F3E80"/>
    <w:rsid w:val="003F3FAD"/>
    <w:rsid w:val="003F440B"/>
    <w:rsid w:val="003F4A97"/>
    <w:rsid w:val="003F57BD"/>
    <w:rsid w:val="003F5D6B"/>
    <w:rsid w:val="003F62D1"/>
    <w:rsid w:val="003F6EFD"/>
    <w:rsid w:val="003F70F0"/>
    <w:rsid w:val="003F79DE"/>
    <w:rsid w:val="003F7E82"/>
    <w:rsid w:val="00402962"/>
    <w:rsid w:val="00402AFA"/>
    <w:rsid w:val="00403A2A"/>
    <w:rsid w:val="0040456D"/>
    <w:rsid w:val="004068B8"/>
    <w:rsid w:val="00406A34"/>
    <w:rsid w:val="00406B1A"/>
    <w:rsid w:val="00407B9E"/>
    <w:rsid w:val="00407D96"/>
    <w:rsid w:val="00411280"/>
    <w:rsid w:val="00411728"/>
    <w:rsid w:val="004117DC"/>
    <w:rsid w:val="00414125"/>
    <w:rsid w:val="00414A53"/>
    <w:rsid w:val="00414DAC"/>
    <w:rsid w:val="00415F1E"/>
    <w:rsid w:val="004166F9"/>
    <w:rsid w:val="00417621"/>
    <w:rsid w:val="00417B14"/>
    <w:rsid w:val="00417CBB"/>
    <w:rsid w:val="00417E75"/>
    <w:rsid w:val="00420374"/>
    <w:rsid w:val="00420378"/>
    <w:rsid w:val="0042066F"/>
    <w:rsid w:val="00421BDC"/>
    <w:rsid w:val="00421D8E"/>
    <w:rsid w:val="004220C0"/>
    <w:rsid w:val="00423739"/>
    <w:rsid w:val="00424985"/>
    <w:rsid w:val="004250B6"/>
    <w:rsid w:val="00425B57"/>
    <w:rsid w:val="004263A4"/>
    <w:rsid w:val="0042645D"/>
    <w:rsid w:val="00426BEE"/>
    <w:rsid w:val="004274AB"/>
    <w:rsid w:val="0043032E"/>
    <w:rsid w:val="00430C55"/>
    <w:rsid w:val="00431247"/>
    <w:rsid w:val="00431EFA"/>
    <w:rsid w:val="004321EA"/>
    <w:rsid w:val="0043263B"/>
    <w:rsid w:val="00432CE4"/>
    <w:rsid w:val="004339CD"/>
    <w:rsid w:val="00433FE1"/>
    <w:rsid w:val="00435AAB"/>
    <w:rsid w:val="00436E6D"/>
    <w:rsid w:val="004374F1"/>
    <w:rsid w:val="00437950"/>
    <w:rsid w:val="00437A4E"/>
    <w:rsid w:val="00437F5A"/>
    <w:rsid w:val="00440485"/>
    <w:rsid w:val="00440984"/>
    <w:rsid w:val="00440F01"/>
    <w:rsid w:val="00441EBE"/>
    <w:rsid w:val="0044369D"/>
    <w:rsid w:val="0044403D"/>
    <w:rsid w:val="004468AC"/>
    <w:rsid w:val="00447B19"/>
    <w:rsid w:val="0045021C"/>
    <w:rsid w:val="00450CEE"/>
    <w:rsid w:val="0045139A"/>
    <w:rsid w:val="00451547"/>
    <w:rsid w:val="004515B1"/>
    <w:rsid w:val="0045203E"/>
    <w:rsid w:val="00452C45"/>
    <w:rsid w:val="00453499"/>
    <w:rsid w:val="00453E04"/>
    <w:rsid w:val="00455354"/>
    <w:rsid w:val="00455D69"/>
    <w:rsid w:val="004564D4"/>
    <w:rsid w:val="00456621"/>
    <w:rsid w:val="00456903"/>
    <w:rsid w:val="004569F7"/>
    <w:rsid w:val="00456ACF"/>
    <w:rsid w:val="004600C4"/>
    <w:rsid w:val="00460443"/>
    <w:rsid w:val="004606BA"/>
    <w:rsid w:val="00461202"/>
    <w:rsid w:val="00461F23"/>
    <w:rsid w:val="00462BE0"/>
    <w:rsid w:val="00463BA3"/>
    <w:rsid w:val="00464605"/>
    <w:rsid w:val="00464ED7"/>
    <w:rsid w:val="00464EEC"/>
    <w:rsid w:val="004650DE"/>
    <w:rsid w:val="0046567F"/>
    <w:rsid w:val="00465BEA"/>
    <w:rsid w:val="00466F8E"/>
    <w:rsid w:val="0046715C"/>
    <w:rsid w:val="004727B3"/>
    <w:rsid w:val="00472BC6"/>
    <w:rsid w:val="00472EF2"/>
    <w:rsid w:val="004743B4"/>
    <w:rsid w:val="00476493"/>
    <w:rsid w:val="00476645"/>
    <w:rsid w:val="00476A5E"/>
    <w:rsid w:val="00476FD9"/>
    <w:rsid w:val="004772B0"/>
    <w:rsid w:val="004774E6"/>
    <w:rsid w:val="00477AF7"/>
    <w:rsid w:val="00477F7B"/>
    <w:rsid w:val="00480681"/>
    <w:rsid w:val="00480FC1"/>
    <w:rsid w:val="00482DB9"/>
    <w:rsid w:val="00483335"/>
    <w:rsid w:val="00483428"/>
    <w:rsid w:val="00483475"/>
    <w:rsid w:val="00483BD8"/>
    <w:rsid w:val="00483C27"/>
    <w:rsid w:val="00484DFC"/>
    <w:rsid w:val="00484F61"/>
    <w:rsid w:val="00484FAA"/>
    <w:rsid w:val="00485033"/>
    <w:rsid w:val="004853F6"/>
    <w:rsid w:val="00485773"/>
    <w:rsid w:val="00485BD1"/>
    <w:rsid w:val="00485F32"/>
    <w:rsid w:val="004867B1"/>
    <w:rsid w:val="0048684A"/>
    <w:rsid w:val="00487CAD"/>
    <w:rsid w:val="00487CC3"/>
    <w:rsid w:val="00491858"/>
    <w:rsid w:val="00491A84"/>
    <w:rsid w:val="00492765"/>
    <w:rsid w:val="00492927"/>
    <w:rsid w:val="00493D66"/>
    <w:rsid w:val="004943D7"/>
    <w:rsid w:val="004948E2"/>
    <w:rsid w:val="00494A2F"/>
    <w:rsid w:val="00495019"/>
    <w:rsid w:val="004952D3"/>
    <w:rsid w:val="004958E6"/>
    <w:rsid w:val="0049626F"/>
    <w:rsid w:val="00496AD0"/>
    <w:rsid w:val="00497162"/>
    <w:rsid w:val="00497760"/>
    <w:rsid w:val="0049792D"/>
    <w:rsid w:val="004A0A61"/>
    <w:rsid w:val="004A160C"/>
    <w:rsid w:val="004A30B8"/>
    <w:rsid w:val="004A5477"/>
    <w:rsid w:val="004A5E35"/>
    <w:rsid w:val="004A61CB"/>
    <w:rsid w:val="004B0404"/>
    <w:rsid w:val="004B137B"/>
    <w:rsid w:val="004B198F"/>
    <w:rsid w:val="004B1CF7"/>
    <w:rsid w:val="004B24D2"/>
    <w:rsid w:val="004B3109"/>
    <w:rsid w:val="004B3FD4"/>
    <w:rsid w:val="004B448F"/>
    <w:rsid w:val="004B495E"/>
    <w:rsid w:val="004B4D98"/>
    <w:rsid w:val="004B553F"/>
    <w:rsid w:val="004B59FB"/>
    <w:rsid w:val="004B6D67"/>
    <w:rsid w:val="004B765F"/>
    <w:rsid w:val="004B7EE4"/>
    <w:rsid w:val="004C0520"/>
    <w:rsid w:val="004C0730"/>
    <w:rsid w:val="004C0802"/>
    <w:rsid w:val="004C177A"/>
    <w:rsid w:val="004C18DE"/>
    <w:rsid w:val="004C230F"/>
    <w:rsid w:val="004C243E"/>
    <w:rsid w:val="004C299A"/>
    <w:rsid w:val="004C38B3"/>
    <w:rsid w:val="004C3AC2"/>
    <w:rsid w:val="004C4247"/>
    <w:rsid w:val="004C480B"/>
    <w:rsid w:val="004C79B8"/>
    <w:rsid w:val="004D0516"/>
    <w:rsid w:val="004D07A5"/>
    <w:rsid w:val="004D265E"/>
    <w:rsid w:val="004D2CE6"/>
    <w:rsid w:val="004D2D2C"/>
    <w:rsid w:val="004D3340"/>
    <w:rsid w:val="004D411C"/>
    <w:rsid w:val="004D4475"/>
    <w:rsid w:val="004D6089"/>
    <w:rsid w:val="004D6115"/>
    <w:rsid w:val="004D62EB"/>
    <w:rsid w:val="004D65EF"/>
    <w:rsid w:val="004D699C"/>
    <w:rsid w:val="004D6C17"/>
    <w:rsid w:val="004D7B8D"/>
    <w:rsid w:val="004D7BCD"/>
    <w:rsid w:val="004D7C79"/>
    <w:rsid w:val="004D7DED"/>
    <w:rsid w:val="004E083E"/>
    <w:rsid w:val="004E1C0B"/>
    <w:rsid w:val="004E1FFD"/>
    <w:rsid w:val="004E2820"/>
    <w:rsid w:val="004E3896"/>
    <w:rsid w:val="004E4719"/>
    <w:rsid w:val="004E6233"/>
    <w:rsid w:val="004E730A"/>
    <w:rsid w:val="004F0F32"/>
    <w:rsid w:val="004F17E5"/>
    <w:rsid w:val="004F22C9"/>
    <w:rsid w:val="004F40B2"/>
    <w:rsid w:val="004F4141"/>
    <w:rsid w:val="004F44A9"/>
    <w:rsid w:val="004F5443"/>
    <w:rsid w:val="004F62DF"/>
    <w:rsid w:val="004F63C0"/>
    <w:rsid w:val="004F69EE"/>
    <w:rsid w:val="004F6D54"/>
    <w:rsid w:val="004F6EFC"/>
    <w:rsid w:val="004F6F38"/>
    <w:rsid w:val="004F7473"/>
    <w:rsid w:val="0050012E"/>
    <w:rsid w:val="005003BE"/>
    <w:rsid w:val="005003C5"/>
    <w:rsid w:val="00500F60"/>
    <w:rsid w:val="00501F44"/>
    <w:rsid w:val="00502298"/>
    <w:rsid w:val="0050278D"/>
    <w:rsid w:val="00503553"/>
    <w:rsid w:val="005035AE"/>
    <w:rsid w:val="00504A79"/>
    <w:rsid w:val="00504C7F"/>
    <w:rsid w:val="00505E5F"/>
    <w:rsid w:val="005061A1"/>
    <w:rsid w:val="0050718A"/>
    <w:rsid w:val="00510653"/>
    <w:rsid w:val="00510D50"/>
    <w:rsid w:val="00510DF4"/>
    <w:rsid w:val="0051143D"/>
    <w:rsid w:val="00511876"/>
    <w:rsid w:val="00511884"/>
    <w:rsid w:val="00514E65"/>
    <w:rsid w:val="005151B2"/>
    <w:rsid w:val="00515DB3"/>
    <w:rsid w:val="00517092"/>
    <w:rsid w:val="00517273"/>
    <w:rsid w:val="00517F00"/>
    <w:rsid w:val="005210AD"/>
    <w:rsid w:val="005226AF"/>
    <w:rsid w:val="005229A6"/>
    <w:rsid w:val="00522C6C"/>
    <w:rsid w:val="0052343B"/>
    <w:rsid w:val="0052372C"/>
    <w:rsid w:val="00523F83"/>
    <w:rsid w:val="00524673"/>
    <w:rsid w:val="00527B13"/>
    <w:rsid w:val="00527B89"/>
    <w:rsid w:val="00530331"/>
    <w:rsid w:val="005310D5"/>
    <w:rsid w:val="0053226C"/>
    <w:rsid w:val="00532D15"/>
    <w:rsid w:val="00533B31"/>
    <w:rsid w:val="00536272"/>
    <w:rsid w:val="00536FD7"/>
    <w:rsid w:val="005409B4"/>
    <w:rsid w:val="00541101"/>
    <w:rsid w:val="005419E2"/>
    <w:rsid w:val="00541EB7"/>
    <w:rsid w:val="005425EF"/>
    <w:rsid w:val="005431A2"/>
    <w:rsid w:val="00543273"/>
    <w:rsid w:val="0054354D"/>
    <w:rsid w:val="00544111"/>
    <w:rsid w:val="0054433B"/>
    <w:rsid w:val="005446C6"/>
    <w:rsid w:val="005446EE"/>
    <w:rsid w:val="0054690F"/>
    <w:rsid w:val="00547A0F"/>
    <w:rsid w:val="00551312"/>
    <w:rsid w:val="00551AB5"/>
    <w:rsid w:val="00552B90"/>
    <w:rsid w:val="0055346D"/>
    <w:rsid w:val="00553819"/>
    <w:rsid w:val="005541D2"/>
    <w:rsid w:val="0055470D"/>
    <w:rsid w:val="005547C7"/>
    <w:rsid w:val="0055542C"/>
    <w:rsid w:val="00556198"/>
    <w:rsid w:val="005566AF"/>
    <w:rsid w:val="0055723C"/>
    <w:rsid w:val="005577F6"/>
    <w:rsid w:val="00560990"/>
    <w:rsid w:val="00560E02"/>
    <w:rsid w:val="005611EB"/>
    <w:rsid w:val="005614CB"/>
    <w:rsid w:val="005619B4"/>
    <w:rsid w:val="00562EC6"/>
    <w:rsid w:val="00563380"/>
    <w:rsid w:val="005633F6"/>
    <w:rsid w:val="00563EC4"/>
    <w:rsid w:val="00564D69"/>
    <w:rsid w:val="00566318"/>
    <w:rsid w:val="005668E3"/>
    <w:rsid w:val="005669CB"/>
    <w:rsid w:val="00567435"/>
    <w:rsid w:val="0057027E"/>
    <w:rsid w:val="00570A4F"/>
    <w:rsid w:val="00571560"/>
    <w:rsid w:val="005715BA"/>
    <w:rsid w:val="00571A6E"/>
    <w:rsid w:val="00571FEA"/>
    <w:rsid w:val="0057222A"/>
    <w:rsid w:val="00572C70"/>
    <w:rsid w:val="0057419C"/>
    <w:rsid w:val="005742A1"/>
    <w:rsid w:val="005771FA"/>
    <w:rsid w:val="005773BF"/>
    <w:rsid w:val="005800E0"/>
    <w:rsid w:val="00580745"/>
    <w:rsid w:val="00580A80"/>
    <w:rsid w:val="00581616"/>
    <w:rsid w:val="00581EEA"/>
    <w:rsid w:val="00583CA1"/>
    <w:rsid w:val="0058436A"/>
    <w:rsid w:val="00584CDD"/>
    <w:rsid w:val="005850B0"/>
    <w:rsid w:val="005851C9"/>
    <w:rsid w:val="0058543B"/>
    <w:rsid w:val="00586931"/>
    <w:rsid w:val="005869F1"/>
    <w:rsid w:val="00586BFA"/>
    <w:rsid w:val="00586C09"/>
    <w:rsid w:val="00587450"/>
    <w:rsid w:val="00587F85"/>
    <w:rsid w:val="0059042D"/>
    <w:rsid w:val="005905D9"/>
    <w:rsid w:val="0059105D"/>
    <w:rsid w:val="00591250"/>
    <w:rsid w:val="00592309"/>
    <w:rsid w:val="00592423"/>
    <w:rsid w:val="00592645"/>
    <w:rsid w:val="00592DC5"/>
    <w:rsid w:val="005932CD"/>
    <w:rsid w:val="005933BA"/>
    <w:rsid w:val="00594B1E"/>
    <w:rsid w:val="0059502F"/>
    <w:rsid w:val="005971AD"/>
    <w:rsid w:val="005973F6"/>
    <w:rsid w:val="005A0610"/>
    <w:rsid w:val="005A1514"/>
    <w:rsid w:val="005A170D"/>
    <w:rsid w:val="005A19D6"/>
    <w:rsid w:val="005A281D"/>
    <w:rsid w:val="005A2FC3"/>
    <w:rsid w:val="005A354C"/>
    <w:rsid w:val="005A447D"/>
    <w:rsid w:val="005A6588"/>
    <w:rsid w:val="005A660D"/>
    <w:rsid w:val="005A7C72"/>
    <w:rsid w:val="005B1465"/>
    <w:rsid w:val="005B1492"/>
    <w:rsid w:val="005B14A2"/>
    <w:rsid w:val="005B1B30"/>
    <w:rsid w:val="005B1CB3"/>
    <w:rsid w:val="005B1FD5"/>
    <w:rsid w:val="005B2FF7"/>
    <w:rsid w:val="005B3495"/>
    <w:rsid w:val="005B3EE6"/>
    <w:rsid w:val="005B3F3A"/>
    <w:rsid w:val="005B45D2"/>
    <w:rsid w:val="005B4D48"/>
    <w:rsid w:val="005B5463"/>
    <w:rsid w:val="005B55A5"/>
    <w:rsid w:val="005B64DD"/>
    <w:rsid w:val="005B6E20"/>
    <w:rsid w:val="005B7F34"/>
    <w:rsid w:val="005C11B4"/>
    <w:rsid w:val="005C1499"/>
    <w:rsid w:val="005C1AE6"/>
    <w:rsid w:val="005C1EAC"/>
    <w:rsid w:val="005C1EF6"/>
    <w:rsid w:val="005C285B"/>
    <w:rsid w:val="005C3132"/>
    <w:rsid w:val="005C40CA"/>
    <w:rsid w:val="005C4410"/>
    <w:rsid w:val="005C45D0"/>
    <w:rsid w:val="005C481A"/>
    <w:rsid w:val="005C48AB"/>
    <w:rsid w:val="005C4F9C"/>
    <w:rsid w:val="005C5F81"/>
    <w:rsid w:val="005C6C71"/>
    <w:rsid w:val="005C7171"/>
    <w:rsid w:val="005C7DFE"/>
    <w:rsid w:val="005D0948"/>
    <w:rsid w:val="005D1271"/>
    <w:rsid w:val="005D1ECD"/>
    <w:rsid w:val="005D201A"/>
    <w:rsid w:val="005D27F7"/>
    <w:rsid w:val="005D447E"/>
    <w:rsid w:val="005D4592"/>
    <w:rsid w:val="005D4885"/>
    <w:rsid w:val="005D5332"/>
    <w:rsid w:val="005D53BC"/>
    <w:rsid w:val="005D54BC"/>
    <w:rsid w:val="005D6052"/>
    <w:rsid w:val="005D7287"/>
    <w:rsid w:val="005E0963"/>
    <w:rsid w:val="005E171E"/>
    <w:rsid w:val="005E18B3"/>
    <w:rsid w:val="005E1E44"/>
    <w:rsid w:val="005E2EBF"/>
    <w:rsid w:val="005E3132"/>
    <w:rsid w:val="005E32D1"/>
    <w:rsid w:val="005E3B2E"/>
    <w:rsid w:val="005E3C03"/>
    <w:rsid w:val="005E4976"/>
    <w:rsid w:val="005E4C67"/>
    <w:rsid w:val="005E4F5E"/>
    <w:rsid w:val="005E5DDC"/>
    <w:rsid w:val="005E63E6"/>
    <w:rsid w:val="005E7012"/>
    <w:rsid w:val="005E7052"/>
    <w:rsid w:val="005E7B4B"/>
    <w:rsid w:val="005E7BE8"/>
    <w:rsid w:val="005F0B2D"/>
    <w:rsid w:val="005F0F41"/>
    <w:rsid w:val="005F1DF9"/>
    <w:rsid w:val="005F386E"/>
    <w:rsid w:val="005F50E8"/>
    <w:rsid w:val="005F6621"/>
    <w:rsid w:val="005F6EE1"/>
    <w:rsid w:val="005F79BE"/>
    <w:rsid w:val="006001F7"/>
    <w:rsid w:val="006005C9"/>
    <w:rsid w:val="0060163B"/>
    <w:rsid w:val="00603CAF"/>
    <w:rsid w:val="00603CC5"/>
    <w:rsid w:val="00603E6E"/>
    <w:rsid w:val="006045C5"/>
    <w:rsid w:val="006055C0"/>
    <w:rsid w:val="006060EE"/>
    <w:rsid w:val="006060F1"/>
    <w:rsid w:val="00606858"/>
    <w:rsid w:val="006069D2"/>
    <w:rsid w:val="006073F6"/>
    <w:rsid w:val="0061031F"/>
    <w:rsid w:val="00610824"/>
    <w:rsid w:val="00611211"/>
    <w:rsid w:val="0061218B"/>
    <w:rsid w:val="0061224D"/>
    <w:rsid w:val="00613890"/>
    <w:rsid w:val="00613F30"/>
    <w:rsid w:val="00614A9E"/>
    <w:rsid w:val="00614EF1"/>
    <w:rsid w:val="00615238"/>
    <w:rsid w:val="0061684C"/>
    <w:rsid w:val="006206BB"/>
    <w:rsid w:val="00620871"/>
    <w:rsid w:val="00622176"/>
    <w:rsid w:val="0062287C"/>
    <w:rsid w:val="00622E3F"/>
    <w:rsid w:val="006241BD"/>
    <w:rsid w:val="0062448C"/>
    <w:rsid w:val="006245E9"/>
    <w:rsid w:val="0062471C"/>
    <w:rsid w:val="00624C4C"/>
    <w:rsid w:val="00625073"/>
    <w:rsid w:val="00625930"/>
    <w:rsid w:val="00625B33"/>
    <w:rsid w:val="00626244"/>
    <w:rsid w:val="00626735"/>
    <w:rsid w:val="006272D1"/>
    <w:rsid w:val="00630444"/>
    <w:rsid w:val="00632326"/>
    <w:rsid w:val="00632595"/>
    <w:rsid w:val="00632CF7"/>
    <w:rsid w:val="0063328F"/>
    <w:rsid w:val="0063391A"/>
    <w:rsid w:val="00634DBE"/>
    <w:rsid w:val="006368F3"/>
    <w:rsid w:val="00636D0E"/>
    <w:rsid w:val="00637520"/>
    <w:rsid w:val="006377CD"/>
    <w:rsid w:val="006400C7"/>
    <w:rsid w:val="00644A03"/>
    <w:rsid w:val="00644CF0"/>
    <w:rsid w:val="00645FFD"/>
    <w:rsid w:val="00646510"/>
    <w:rsid w:val="00646D06"/>
    <w:rsid w:val="00646F75"/>
    <w:rsid w:val="00647944"/>
    <w:rsid w:val="00647C2D"/>
    <w:rsid w:val="00651FF8"/>
    <w:rsid w:val="0065278E"/>
    <w:rsid w:val="006537A4"/>
    <w:rsid w:val="006550AE"/>
    <w:rsid w:val="00655746"/>
    <w:rsid w:val="00655759"/>
    <w:rsid w:val="00656625"/>
    <w:rsid w:val="006568D2"/>
    <w:rsid w:val="00657667"/>
    <w:rsid w:val="00657F93"/>
    <w:rsid w:val="00660809"/>
    <w:rsid w:val="00660AE1"/>
    <w:rsid w:val="00660B51"/>
    <w:rsid w:val="006613DD"/>
    <w:rsid w:val="006618E5"/>
    <w:rsid w:val="00661C83"/>
    <w:rsid w:val="00661D30"/>
    <w:rsid w:val="006622A4"/>
    <w:rsid w:val="00662E2C"/>
    <w:rsid w:val="00663AC4"/>
    <w:rsid w:val="0066424D"/>
    <w:rsid w:val="00664E42"/>
    <w:rsid w:val="006650C7"/>
    <w:rsid w:val="00665131"/>
    <w:rsid w:val="00665771"/>
    <w:rsid w:val="00666350"/>
    <w:rsid w:val="00666748"/>
    <w:rsid w:val="00666CEF"/>
    <w:rsid w:val="00667C44"/>
    <w:rsid w:val="00667F02"/>
    <w:rsid w:val="006720F2"/>
    <w:rsid w:val="00672C09"/>
    <w:rsid w:val="00672C70"/>
    <w:rsid w:val="00673413"/>
    <w:rsid w:val="006736F4"/>
    <w:rsid w:val="00673DE7"/>
    <w:rsid w:val="00673E54"/>
    <w:rsid w:val="00674D3A"/>
    <w:rsid w:val="0067503B"/>
    <w:rsid w:val="00675429"/>
    <w:rsid w:val="006766DC"/>
    <w:rsid w:val="00677468"/>
    <w:rsid w:val="0067776E"/>
    <w:rsid w:val="00680743"/>
    <w:rsid w:val="00680B75"/>
    <w:rsid w:val="00681783"/>
    <w:rsid w:val="00681C59"/>
    <w:rsid w:val="0068226F"/>
    <w:rsid w:val="006828D4"/>
    <w:rsid w:val="00683C52"/>
    <w:rsid w:val="006847A8"/>
    <w:rsid w:val="00684B3B"/>
    <w:rsid w:val="00685179"/>
    <w:rsid w:val="006854CE"/>
    <w:rsid w:val="00685E36"/>
    <w:rsid w:val="006868B7"/>
    <w:rsid w:val="00687776"/>
    <w:rsid w:val="00687C36"/>
    <w:rsid w:val="00690C60"/>
    <w:rsid w:val="0069160A"/>
    <w:rsid w:val="00692035"/>
    <w:rsid w:val="00692931"/>
    <w:rsid w:val="006935A9"/>
    <w:rsid w:val="00693D54"/>
    <w:rsid w:val="00693F15"/>
    <w:rsid w:val="00694467"/>
    <w:rsid w:val="00694618"/>
    <w:rsid w:val="00694663"/>
    <w:rsid w:val="00694B0F"/>
    <w:rsid w:val="0069674C"/>
    <w:rsid w:val="00697034"/>
    <w:rsid w:val="006974C7"/>
    <w:rsid w:val="00697FCA"/>
    <w:rsid w:val="006A165F"/>
    <w:rsid w:val="006A284B"/>
    <w:rsid w:val="006A2943"/>
    <w:rsid w:val="006A2D78"/>
    <w:rsid w:val="006A4287"/>
    <w:rsid w:val="006A4819"/>
    <w:rsid w:val="006A5F0D"/>
    <w:rsid w:val="006A675A"/>
    <w:rsid w:val="006B0A80"/>
    <w:rsid w:val="006B0DD6"/>
    <w:rsid w:val="006B30D9"/>
    <w:rsid w:val="006B38EA"/>
    <w:rsid w:val="006B4174"/>
    <w:rsid w:val="006B58BA"/>
    <w:rsid w:val="006B63A8"/>
    <w:rsid w:val="006B7562"/>
    <w:rsid w:val="006B7B98"/>
    <w:rsid w:val="006C0060"/>
    <w:rsid w:val="006C0DC4"/>
    <w:rsid w:val="006C0F4F"/>
    <w:rsid w:val="006C100E"/>
    <w:rsid w:val="006C1A8C"/>
    <w:rsid w:val="006C1EF9"/>
    <w:rsid w:val="006C2822"/>
    <w:rsid w:val="006C2E15"/>
    <w:rsid w:val="006C338F"/>
    <w:rsid w:val="006C3EB5"/>
    <w:rsid w:val="006C4BA7"/>
    <w:rsid w:val="006C4C15"/>
    <w:rsid w:val="006C5CB0"/>
    <w:rsid w:val="006C5EA3"/>
    <w:rsid w:val="006C7313"/>
    <w:rsid w:val="006C7CE3"/>
    <w:rsid w:val="006D21EC"/>
    <w:rsid w:val="006D3042"/>
    <w:rsid w:val="006D353D"/>
    <w:rsid w:val="006D4693"/>
    <w:rsid w:val="006D4B2A"/>
    <w:rsid w:val="006D4EF2"/>
    <w:rsid w:val="006D50CF"/>
    <w:rsid w:val="006D5510"/>
    <w:rsid w:val="006D61E9"/>
    <w:rsid w:val="006D7985"/>
    <w:rsid w:val="006E0971"/>
    <w:rsid w:val="006E1070"/>
    <w:rsid w:val="006E1AFC"/>
    <w:rsid w:val="006E20B6"/>
    <w:rsid w:val="006E230C"/>
    <w:rsid w:val="006E23EC"/>
    <w:rsid w:val="006E2E32"/>
    <w:rsid w:val="006E2E96"/>
    <w:rsid w:val="006E30B4"/>
    <w:rsid w:val="006E43FB"/>
    <w:rsid w:val="006E4552"/>
    <w:rsid w:val="006E46B0"/>
    <w:rsid w:val="006E48F7"/>
    <w:rsid w:val="006E6F7B"/>
    <w:rsid w:val="006E7A02"/>
    <w:rsid w:val="006F042E"/>
    <w:rsid w:val="006F15E4"/>
    <w:rsid w:val="006F2A9C"/>
    <w:rsid w:val="006F39A5"/>
    <w:rsid w:val="006F40F2"/>
    <w:rsid w:val="006F41BF"/>
    <w:rsid w:val="006F4238"/>
    <w:rsid w:val="006F4A75"/>
    <w:rsid w:val="006F5B1B"/>
    <w:rsid w:val="006F5B78"/>
    <w:rsid w:val="006F6260"/>
    <w:rsid w:val="006F73FC"/>
    <w:rsid w:val="006F7776"/>
    <w:rsid w:val="0070046E"/>
    <w:rsid w:val="00700983"/>
    <w:rsid w:val="007019AA"/>
    <w:rsid w:val="00703071"/>
    <w:rsid w:val="00703C27"/>
    <w:rsid w:val="00703EA8"/>
    <w:rsid w:val="0070458C"/>
    <w:rsid w:val="00705294"/>
    <w:rsid w:val="00705732"/>
    <w:rsid w:val="00705D15"/>
    <w:rsid w:val="0070631F"/>
    <w:rsid w:val="007071FC"/>
    <w:rsid w:val="00710803"/>
    <w:rsid w:val="00711776"/>
    <w:rsid w:val="00711ABF"/>
    <w:rsid w:val="007122AD"/>
    <w:rsid w:val="00712F0D"/>
    <w:rsid w:val="0071488E"/>
    <w:rsid w:val="007155E2"/>
    <w:rsid w:val="0071565C"/>
    <w:rsid w:val="0071594D"/>
    <w:rsid w:val="00715A90"/>
    <w:rsid w:val="00716EDD"/>
    <w:rsid w:val="007203B6"/>
    <w:rsid w:val="00720564"/>
    <w:rsid w:val="00720833"/>
    <w:rsid w:val="00720C5F"/>
    <w:rsid w:val="007235C9"/>
    <w:rsid w:val="007244A0"/>
    <w:rsid w:val="0072450D"/>
    <w:rsid w:val="007259ED"/>
    <w:rsid w:val="00725C49"/>
    <w:rsid w:val="0072776C"/>
    <w:rsid w:val="007315B4"/>
    <w:rsid w:val="00733319"/>
    <w:rsid w:val="00733A59"/>
    <w:rsid w:val="00733A70"/>
    <w:rsid w:val="00734338"/>
    <w:rsid w:val="00734639"/>
    <w:rsid w:val="007349DA"/>
    <w:rsid w:val="00735C8F"/>
    <w:rsid w:val="00736128"/>
    <w:rsid w:val="00737244"/>
    <w:rsid w:val="0074006E"/>
    <w:rsid w:val="00740952"/>
    <w:rsid w:val="007413CE"/>
    <w:rsid w:val="007423DE"/>
    <w:rsid w:val="00743AC3"/>
    <w:rsid w:val="00743D5B"/>
    <w:rsid w:val="00744F88"/>
    <w:rsid w:val="00745E40"/>
    <w:rsid w:val="00747220"/>
    <w:rsid w:val="0074772A"/>
    <w:rsid w:val="007478D8"/>
    <w:rsid w:val="00750D61"/>
    <w:rsid w:val="00751DFF"/>
    <w:rsid w:val="007522C7"/>
    <w:rsid w:val="00753C9D"/>
    <w:rsid w:val="00753DDC"/>
    <w:rsid w:val="00754899"/>
    <w:rsid w:val="00754DF7"/>
    <w:rsid w:val="00755883"/>
    <w:rsid w:val="00755DAD"/>
    <w:rsid w:val="00756A7C"/>
    <w:rsid w:val="00757C31"/>
    <w:rsid w:val="0076134D"/>
    <w:rsid w:val="00761EA7"/>
    <w:rsid w:val="0076268C"/>
    <w:rsid w:val="00762980"/>
    <w:rsid w:val="00763178"/>
    <w:rsid w:val="00763D07"/>
    <w:rsid w:val="00764242"/>
    <w:rsid w:val="0076441C"/>
    <w:rsid w:val="00764CE9"/>
    <w:rsid w:val="007654E0"/>
    <w:rsid w:val="0076566C"/>
    <w:rsid w:val="00765E93"/>
    <w:rsid w:val="00765F2A"/>
    <w:rsid w:val="007668DD"/>
    <w:rsid w:val="0076733E"/>
    <w:rsid w:val="007723A8"/>
    <w:rsid w:val="00773924"/>
    <w:rsid w:val="00773C48"/>
    <w:rsid w:val="00773C4E"/>
    <w:rsid w:val="00773C50"/>
    <w:rsid w:val="00774322"/>
    <w:rsid w:val="00774EA4"/>
    <w:rsid w:val="0077538E"/>
    <w:rsid w:val="0077556E"/>
    <w:rsid w:val="007758B4"/>
    <w:rsid w:val="00776A50"/>
    <w:rsid w:val="00777107"/>
    <w:rsid w:val="00777F7A"/>
    <w:rsid w:val="007800E9"/>
    <w:rsid w:val="0078011B"/>
    <w:rsid w:val="0078149D"/>
    <w:rsid w:val="00781A29"/>
    <w:rsid w:val="00781A42"/>
    <w:rsid w:val="0078234D"/>
    <w:rsid w:val="00782787"/>
    <w:rsid w:val="0078343A"/>
    <w:rsid w:val="00785257"/>
    <w:rsid w:val="007852B2"/>
    <w:rsid w:val="007855D5"/>
    <w:rsid w:val="00785E3C"/>
    <w:rsid w:val="007866BA"/>
    <w:rsid w:val="0078748C"/>
    <w:rsid w:val="007878AA"/>
    <w:rsid w:val="007879AD"/>
    <w:rsid w:val="00790821"/>
    <w:rsid w:val="00790FBD"/>
    <w:rsid w:val="007910E7"/>
    <w:rsid w:val="00792D60"/>
    <w:rsid w:val="00793097"/>
    <w:rsid w:val="00793E0A"/>
    <w:rsid w:val="00794155"/>
    <w:rsid w:val="00794C82"/>
    <w:rsid w:val="007962E7"/>
    <w:rsid w:val="007964D7"/>
    <w:rsid w:val="00797046"/>
    <w:rsid w:val="007978FC"/>
    <w:rsid w:val="00797D50"/>
    <w:rsid w:val="007A0FC4"/>
    <w:rsid w:val="007A16BF"/>
    <w:rsid w:val="007A27AD"/>
    <w:rsid w:val="007A2FCA"/>
    <w:rsid w:val="007A302C"/>
    <w:rsid w:val="007A3913"/>
    <w:rsid w:val="007A432C"/>
    <w:rsid w:val="007A52C1"/>
    <w:rsid w:val="007A57D8"/>
    <w:rsid w:val="007A5BDD"/>
    <w:rsid w:val="007A633F"/>
    <w:rsid w:val="007B02DF"/>
    <w:rsid w:val="007B108E"/>
    <w:rsid w:val="007B17B6"/>
    <w:rsid w:val="007B22A3"/>
    <w:rsid w:val="007B31F8"/>
    <w:rsid w:val="007B3309"/>
    <w:rsid w:val="007B4095"/>
    <w:rsid w:val="007B7613"/>
    <w:rsid w:val="007B7E07"/>
    <w:rsid w:val="007C0B8D"/>
    <w:rsid w:val="007C11F8"/>
    <w:rsid w:val="007C1A1E"/>
    <w:rsid w:val="007C1EA3"/>
    <w:rsid w:val="007C2431"/>
    <w:rsid w:val="007C299A"/>
    <w:rsid w:val="007C2FDB"/>
    <w:rsid w:val="007C4B81"/>
    <w:rsid w:val="007C5BEE"/>
    <w:rsid w:val="007C6DE6"/>
    <w:rsid w:val="007C7450"/>
    <w:rsid w:val="007D1A89"/>
    <w:rsid w:val="007D2165"/>
    <w:rsid w:val="007D2B27"/>
    <w:rsid w:val="007D3308"/>
    <w:rsid w:val="007D4BC5"/>
    <w:rsid w:val="007D579F"/>
    <w:rsid w:val="007D5EF0"/>
    <w:rsid w:val="007D6571"/>
    <w:rsid w:val="007D681F"/>
    <w:rsid w:val="007D682B"/>
    <w:rsid w:val="007D6ABA"/>
    <w:rsid w:val="007E033C"/>
    <w:rsid w:val="007E0EF0"/>
    <w:rsid w:val="007E20A1"/>
    <w:rsid w:val="007E3163"/>
    <w:rsid w:val="007E3CB9"/>
    <w:rsid w:val="007E4112"/>
    <w:rsid w:val="007E4E77"/>
    <w:rsid w:val="007E523A"/>
    <w:rsid w:val="007E5E14"/>
    <w:rsid w:val="007E5FD3"/>
    <w:rsid w:val="007E675A"/>
    <w:rsid w:val="007E7079"/>
    <w:rsid w:val="007E75EC"/>
    <w:rsid w:val="007F02C1"/>
    <w:rsid w:val="007F0376"/>
    <w:rsid w:val="007F0F89"/>
    <w:rsid w:val="007F1044"/>
    <w:rsid w:val="007F10D2"/>
    <w:rsid w:val="007F2E14"/>
    <w:rsid w:val="007F39E7"/>
    <w:rsid w:val="007F3B8E"/>
    <w:rsid w:val="007F3FFB"/>
    <w:rsid w:val="007F72A7"/>
    <w:rsid w:val="007F777D"/>
    <w:rsid w:val="007F7955"/>
    <w:rsid w:val="007F79E9"/>
    <w:rsid w:val="008004E4"/>
    <w:rsid w:val="008007C0"/>
    <w:rsid w:val="00801733"/>
    <w:rsid w:val="00801B8C"/>
    <w:rsid w:val="00801F6B"/>
    <w:rsid w:val="00803A2B"/>
    <w:rsid w:val="00803AC4"/>
    <w:rsid w:val="00804B97"/>
    <w:rsid w:val="00804F35"/>
    <w:rsid w:val="00805A01"/>
    <w:rsid w:val="00805B75"/>
    <w:rsid w:val="00806009"/>
    <w:rsid w:val="00807103"/>
    <w:rsid w:val="00807F54"/>
    <w:rsid w:val="00810054"/>
    <w:rsid w:val="00810503"/>
    <w:rsid w:val="008109B3"/>
    <w:rsid w:val="00810A1D"/>
    <w:rsid w:val="00810FC6"/>
    <w:rsid w:val="008128C4"/>
    <w:rsid w:val="00813202"/>
    <w:rsid w:val="00813C6B"/>
    <w:rsid w:val="00814AD9"/>
    <w:rsid w:val="00814E07"/>
    <w:rsid w:val="00814FBC"/>
    <w:rsid w:val="00815639"/>
    <w:rsid w:val="00815DA5"/>
    <w:rsid w:val="00816400"/>
    <w:rsid w:val="0081648B"/>
    <w:rsid w:val="00816858"/>
    <w:rsid w:val="00816E3B"/>
    <w:rsid w:val="00816F6A"/>
    <w:rsid w:val="008171EB"/>
    <w:rsid w:val="00817CD2"/>
    <w:rsid w:val="00817E50"/>
    <w:rsid w:val="0082000C"/>
    <w:rsid w:val="00820215"/>
    <w:rsid w:val="0082028C"/>
    <w:rsid w:val="008207C6"/>
    <w:rsid w:val="008218F9"/>
    <w:rsid w:val="00821C79"/>
    <w:rsid w:val="0082423E"/>
    <w:rsid w:val="00824A87"/>
    <w:rsid w:val="00825610"/>
    <w:rsid w:val="00825FF9"/>
    <w:rsid w:val="008267F8"/>
    <w:rsid w:val="00830151"/>
    <w:rsid w:val="0083038B"/>
    <w:rsid w:val="008307C8"/>
    <w:rsid w:val="00830C5D"/>
    <w:rsid w:val="00830E3A"/>
    <w:rsid w:val="0083286B"/>
    <w:rsid w:val="008328F8"/>
    <w:rsid w:val="00832CE6"/>
    <w:rsid w:val="008337DE"/>
    <w:rsid w:val="00833E29"/>
    <w:rsid w:val="00833F6E"/>
    <w:rsid w:val="00834005"/>
    <w:rsid w:val="0083473A"/>
    <w:rsid w:val="00834A6B"/>
    <w:rsid w:val="008361C1"/>
    <w:rsid w:val="00840972"/>
    <w:rsid w:val="00841484"/>
    <w:rsid w:val="00841832"/>
    <w:rsid w:val="00844085"/>
    <w:rsid w:val="00844149"/>
    <w:rsid w:val="00844A57"/>
    <w:rsid w:val="008475D0"/>
    <w:rsid w:val="00847DAC"/>
    <w:rsid w:val="008507F8"/>
    <w:rsid w:val="00851CD2"/>
    <w:rsid w:val="00852421"/>
    <w:rsid w:val="00852D24"/>
    <w:rsid w:val="008532CD"/>
    <w:rsid w:val="00853B8A"/>
    <w:rsid w:val="00853C29"/>
    <w:rsid w:val="00854E5F"/>
    <w:rsid w:val="00856059"/>
    <w:rsid w:val="00857379"/>
    <w:rsid w:val="00857E66"/>
    <w:rsid w:val="00860AA6"/>
    <w:rsid w:val="00860CDE"/>
    <w:rsid w:val="0086162C"/>
    <w:rsid w:val="00861767"/>
    <w:rsid w:val="00861832"/>
    <w:rsid w:val="00861ACD"/>
    <w:rsid w:val="00862A35"/>
    <w:rsid w:val="00862AFF"/>
    <w:rsid w:val="00862CF0"/>
    <w:rsid w:val="008638C2"/>
    <w:rsid w:val="0086407C"/>
    <w:rsid w:val="00864CA8"/>
    <w:rsid w:val="00865043"/>
    <w:rsid w:val="00865059"/>
    <w:rsid w:val="00865592"/>
    <w:rsid w:val="00865B11"/>
    <w:rsid w:val="00865B69"/>
    <w:rsid w:val="00867A7C"/>
    <w:rsid w:val="00871BB0"/>
    <w:rsid w:val="00872665"/>
    <w:rsid w:val="00875101"/>
    <w:rsid w:val="008758E5"/>
    <w:rsid w:val="0087607E"/>
    <w:rsid w:val="008762CE"/>
    <w:rsid w:val="0087722E"/>
    <w:rsid w:val="00880E9C"/>
    <w:rsid w:val="00881A46"/>
    <w:rsid w:val="0088279E"/>
    <w:rsid w:val="00882F7D"/>
    <w:rsid w:val="00884523"/>
    <w:rsid w:val="00884BF0"/>
    <w:rsid w:val="00885187"/>
    <w:rsid w:val="008852C0"/>
    <w:rsid w:val="00887241"/>
    <w:rsid w:val="00887EEE"/>
    <w:rsid w:val="00890CA9"/>
    <w:rsid w:val="008914CA"/>
    <w:rsid w:val="00891543"/>
    <w:rsid w:val="00891EBA"/>
    <w:rsid w:val="00892A54"/>
    <w:rsid w:val="00894AEF"/>
    <w:rsid w:val="0089587F"/>
    <w:rsid w:val="008962F0"/>
    <w:rsid w:val="0089673E"/>
    <w:rsid w:val="00896F9F"/>
    <w:rsid w:val="0089713F"/>
    <w:rsid w:val="00897253"/>
    <w:rsid w:val="00897488"/>
    <w:rsid w:val="00897B99"/>
    <w:rsid w:val="008A21BC"/>
    <w:rsid w:val="008A2AC4"/>
    <w:rsid w:val="008A2B7E"/>
    <w:rsid w:val="008A39E0"/>
    <w:rsid w:val="008A3DA7"/>
    <w:rsid w:val="008A4209"/>
    <w:rsid w:val="008A42D1"/>
    <w:rsid w:val="008A51B8"/>
    <w:rsid w:val="008A6570"/>
    <w:rsid w:val="008A7068"/>
    <w:rsid w:val="008A74AA"/>
    <w:rsid w:val="008B0439"/>
    <w:rsid w:val="008B077A"/>
    <w:rsid w:val="008B0BEF"/>
    <w:rsid w:val="008B1C9E"/>
    <w:rsid w:val="008B3CAA"/>
    <w:rsid w:val="008B5F66"/>
    <w:rsid w:val="008B615E"/>
    <w:rsid w:val="008B682C"/>
    <w:rsid w:val="008B6882"/>
    <w:rsid w:val="008B699C"/>
    <w:rsid w:val="008B6A71"/>
    <w:rsid w:val="008B7E39"/>
    <w:rsid w:val="008C0532"/>
    <w:rsid w:val="008C08F1"/>
    <w:rsid w:val="008C1EF5"/>
    <w:rsid w:val="008C2053"/>
    <w:rsid w:val="008C20D7"/>
    <w:rsid w:val="008C2787"/>
    <w:rsid w:val="008C2CFC"/>
    <w:rsid w:val="008C4850"/>
    <w:rsid w:val="008C799F"/>
    <w:rsid w:val="008D059A"/>
    <w:rsid w:val="008D1505"/>
    <w:rsid w:val="008D19C6"/>
    <w:rsid w:val="008D3AC2"/>
    <w:rsid w:val="008D3AE2"/>
    <w:rsid w:val="008D4820"/>
    <w:rsid w:val="008D4E92"/>
    <w:rsid w:val="008D5478"/>
    <w:rsid w:val="008D58CB"/>
    <w:rsid w:val="008D7B2C"/>
    <w:rsid w:val="008D7D40"/>
    <w:rsid w:val="008D7DA3"/>
    <w:rsid w:val="008E1394"/>
    <w:rsid w:val="008E241D"/>
    <w:rsid w:val="008E2663"/>
    <w:rsid w:val="008E2D43"/>
    <w:rsid w:val="008E2E07"/>
    <w:rsid w:val="008E40D0"/>
    <w:rsid w:val="008E41E3"/>
    <w:rsid w:val="008E4A3D"/>
    <w:rsid w:val="008E5071"/>
    <w:rsid w:val="008E57BB"/>
    <w:rsid w:val="008E6983"/>
    <w:rsid w:val="008E6ED2"/>
    <w:rsid w:val="008E701D"/>
    <w:rsid w:val="008F015D"/>
    <w:rsid w:val="008F0A21"/>
    <w:rsid w:val="008F179D"/>
    <w:rsid w:val="008F3090"/>
    <w:rsid w:val="008F3A24"/>
    <w:rsid w:val="008F47CF"/>
    <w:rsid w:val="008F4E73"/>
    <w:rsid w:val="008F4FD7"/>
    <w:rsid w:val="008F5622"/>
    <w:rsid w:val="008F72EF"/>
    <w:rsid w:val="008F78C0"/>
    <w:rsid w:val="008F7C1E"/>
    <w:rsid w:val="008F7EE3"/>
    <w:rsid w:val="00900365"/>
    <w:rsid w:val="00900696"/>
    <w:rsid w:val="009019A1"/>
    <w:rsid w:val="00901AD8"/>
    <w:rsid w:val="009020E7"/>
    <w:rsid w:val="00902AC3"/>
    <w:rsid w:val="00902CEC"/>
    <w:rsid w:val="00904305"/>
    <w:rsid w:val="0090444D"/>
    <w:rsid w:val="00904589"/>
    <w:rsid w:val="00904647"/>
    <w:rsid w:val="009049F2"/>
    <w:rsid w:val="009065F1"/>
    <w:rsid w:val="009066CA"/>
    <w:rsid w:val="00910C73"/>
    <w:rsid w:val="0091193B"/>
    <w:rsid w:val="00911B6E"/>
    <w:rsid w:val="00912564"/>
    <w:rsid w:val="00913272"/>
    <w:rsid w:val="009137C7"/>
    <w:rsid w:val="009137F9"/>
    <w:rsid w:val="00913C07"/>
    <w:rsid w:val="00913C43"/>
    <w:rsid w:val="00915D5A"/>
    <w:rsid w:val="009169A5"/>
    <w:rsid w:val="00916D6E"/>
    <w:rsid w:val="00917A77"/>
    <w:rsid w:val="00917F24"/>
    <w:rsid w:val="00921477"/>
    <w:rsid w:val="00921F7B"/>
    <w:rsid w:val="009225E8"/>
    <w:rsid w:val="00922702"/>
    <w:rsid w:val="009228A3"/>
    <w:rsid w:val="00922B8A"/>
    <w:rsid w:val="00922E14"/>
    <w:rsid w:val="00923060"/>
    <w:rsid w:val="0092384E"/>
    <w:rsid w:val="00924062"/>
    <w:rsid w:val="00924170"/>
    <w:rsid w:val="00924568"/>
    <w:rsid w:val="00925609"/>
    <w:rsid w:val="009275D7"/>
    <w:rsid w:val="00927DCF"/>
    <w:rsid w:val="009300B1"/>
    <w:rsid w:val="009308A2"/>
    <w:rsid w:val="00930CA2"/>
    <w:rsid w:val="009315E5"/>
    <w:rsid w:val="00931DB1"/>
    <w:rsid w:val="009334C5"/>
    <w:rsid w:val="00933DBD"/>
    <w:rsid w:val="0093559E"/>
    <w:rsid w:val="00936178"/>
    <w:rsid w:val="00936481"/>
    <w:rsid w:val="009370BF"/>
    <w:rsid w:val="009375F1"/>
    <w:rsid w:val="00937D9D"/>
    <w:rsid w:val="00940EBF"/>
    <w:rsid w:val="00941389"/>
    <w:rsid w:val="00941830"/>
    <w:rsid w:val="0094202B"/>
    <w:rsid w:val="00942320"/>
    <w:rsid w:val="0094292F"/>
    <w:rsid w:val="00942E42"/>
    <w:rsid w:val="0094347F"/>
    <w:rsid w:val="00943969"/>
    <w:rsid w:val="00944224"/>
    <w:rsid w:val="00944472"/>
    <w:rsid w:val="00944E12"/>
    <w:rsid w:val="00945272"/>
    <w:rsid w:val="00945EFC"/>
    <w:rsid w:val="00947FEB"/>
    <w:rsid w:val="009503B0"/>
    <w:rsid w:val="009508FF"/>
    <w:rsid w:val="00952129"/>
    <w:rsid w:val="00953168"/>
    <w:rsid w:val="00953AA4"/>
    <w:rsid w:val="00954307"/>
    <w:rsid w:val="00954898"/>
    <w:rsid w:val="00955698"/>
    <w:rsid w:val="00955FB6"/>
    <w:rsid w:val="0095640E"/>
    <w:rsid w:val="00956961"/>
    <w:rsid w:val="00956C31"/>
    <w:rsid w:val="00956E68"/>
    <w:rsid w:val="0095736B"/>
    <w:rsid w:val="00957E20"/>
    <w:rsid w:val="009600CF"/>
    <w:rsid w:val="0096077D"/>
    <w:rsid w:val="00960A2F"/>
    <w:rsid w:val="00962096"/>
    <w:rsid w:val="00962910"/>
    <w:rsid w:val="00962D3D"/>
    <w:rsid w:val="00962DA4"/>
    <w:rsid w:val="0096314D"/>
    <w:rsid w:val="009632B3"/>
    <w:rsid w:val="009637A8"/>
    <w:rsid w:val="00965E66"/>
    <w:rsid w:val="0096704B"/>
    <w:rsid w:val="009673CD"/>
    <w:rsid w:val="009701F4"/>
    <w:rsid w:val="0097104D"/>
    <w:rsid w:val="0097245C"/>
    <w:rsid w:val="009727F0"/>
    <w:rsid w:val="00976207"/>
    <w:rsid w:val="00976208"/>
    <w:rsid w:val="0097662D"/>
    <w:rsid w:val="00976F36"/>
    <w:rsid w:val="0097712F"/>
    <w:rsid w:val="009776D1"/>
    <w:rsid w:val="00977E4A"/>
    <w:rsid w:val="009810EB"/>
    <w:rsid w:val="00981139"/>
    <w:rsid w:val="00981407"/>
    <w:rsid w:val="0098180E"/>
    <w:rsid w:val="009823D8"/>
    <w:rsid w:val="009833FE"/>
    <w:rsid w:val="00983551"/>
    <w:rsid w:val="009846B9"/>
    <w:rsid w:val="009847FA"/>
    <w:rsid w:val="009848A4"/>
    <w:rsid w:val="00984A64"/>
    <w:rsid w:val="00984E2F"/>
    <w:rsid w:val="00984E97"/>
    <w:rsid w:val="0098520C"/>
    <w:rsid w:val="00985D29"/>
    <w:rsid w:val="009861B5"/>
    <w:rsid w:val="00987FFE"/>
    <w:rsid w:val="0099029B"/>
    <w:rsid w:val="009904BA"/>
    <w:rsid w:val="00990817"/>
    <w:rsid w:val="009909B5"/>
    <w:rsid w:val="00990CF8"/>
    <w:rsid w:val="00990D52"/>
    <w:rsid w:val="00990D8B"/>
    <w:rsid w:val="00990F64"/>
    <w:rsid w:val="0099183A"/>
    <w:rsid w:val="00991D6B"/>
    <w:rsid w:val="009930DD"/>
    <w:rsid w:val="009938E2"/>
    <w:rsid w:val="00993BC8"/>
    <w:rsid w:val="00995ECF"/>
    <w:rsid w:val="009968F4"/>
    <w:rsid w:val="00996FD5"/>
    <w:rsid w:val="009979ED"/>
    <w:rsid w:val="009A1A95"/>
    <w:rsid w:val="009A4830"/>
    <w:rsid w:val="009A5344"/>
    <w:rsid w:val="009A5596"/>
    <w:rsid w:val="009A5E9D"/>
    <w:rsid w:val="009A6A28"/>
    <w:rsid w:val="009B0226"/>
    <w:rsid w:val="009B0969"/>
    <w:rsid w:val="009B1AA7"/>
    <w:rsid w:val="009B48E3"/>
    <w:rsid w:val="009B4D28"/>
    <w:rsid w:val="009B4FF9"/>
    <w:rsid w:val="009B5A15"/>
    <w:rsid w:val="009B5B3C"/>
    <w:rsid w:val="009B5C28"/>
    <w:rsid w:val="009B6250"/>
    <w:rsid w:val="009B642E"/>
    <w:rsid w:val="009B68B5"/>
    <w:rsid w:val="009B6B8A"/>
    <w:rsid w:val="009B7F11"/>
    <w:rsid w:val="009C07A8"/>
    <w:rsid w:val="009C125A"/>
    <w:rsid w:val="009C1675"/>
    <w:rsid w:val="009C18D8"/>
    <w:rsid w:val="009C234D"/>
    <w:rsid w:val="009C35C0"/>
    <w:rsid w:val="009C3C7D"/>
    <w:rsid w:val="009C4EF6"/>
    <w:rsid w:val="009C6A6D"/>
    <w:rsid w:val="009C7AE0"/>
    <w:rsid w:val="009D027D"/>
    <w:rsid w:val="009D28D1"/>
    <w:rsid w:val="009D3176"/>
    <w:rsid w:val="009D519F"/>
    <w:rsid w:val="009D590A"/>
    <w:rsid w:val="009D5BB5"/>
    <w:rsid w:val="009D5BEE"/>
    <w:rsid w:val="009D5F69"/>
    <w:rsid w:val="009D60BF"/>
    <w:rsid w:val="009E122A"/>
    <w:rsid w:val="009E156A"/>
    <w:rsid w:val="009E1B0A"/>
    <w:rsid w:val="009E1F0D"/>
    <w:rsid w:val="009E1F31"/>
    <w:rsid w:val="009E31C0"/>
    <w:rsid w:val="009E3311"/>
    <w:rsid w:val="009E3E0E"/>
    <w:rsid w:val="009E455E"/>
    <w:rsid w:val="009E46DD"/>
    <w:rsid w:val="009E6151"/>
    <w:rsid w:val="009E62BF"/>
    <w:rsid w:val="009E778F"/>
    <w:rsid w:val="009F0526"/>
    <w:rsid w:val="009F1B1D"/>
    <w:rsid w:val="009F235A"/>
    <w:rsid w:val="009F275C"/>
    <w:rsid w:val="009F345E"/>
    <w:rsid w:val="009F3883"/>
    <w:rsid w:val="009F38D1"/>
    <w:rsid w:val="009F411F"/>
    <w:rsid w:val="009F44EA"/>
    <w:rsid w:val="009F63D8"/>
    <w:rsid w:val="009F6555"/>
    <w:rsid w:val="009F6C04"/>
    <w:rsid w:val="00A00652"/>
    <w:rsid w:val="00A0078E"/>
    <w:rsid w:val="00A00B17"/>
    <w:rsid w:val="00A013C4"/>
    <w:rsid w:val="00A02119"/>
    <w:rsid w:val="00A0230D"/>
    <w:rsid w:val="00A03526"/>
    <w:rsid w:val="00A047B6"/>
    <w:rsid w:val="00A04CA4"/>
    <w:rsid w:val="00A0595C"/>
    <w:rsid w:val="00A060DF"/>
    <w:rsid w:val="00A06643"/>
    <w:rsid w:val="00A070B0"/>
    <w:rsid w:val="00A07B49"/>
    <w:rsid w:val="00A07C82"/>
    <w:rsid w:val="00A1072E"/>
    <w:rsid w:val="00A11C02"/>
    <w:rsid w:val="00A138C8"/>
    <w:rsid w:val="00A14D9B"/>
    <w:rsid w:val="00A15076"/>
    <w:rsid w:val="00A1513A"/>
    <w:rsid w:val="00A15509"/>
    <w:rsid w:val="00A15E58"/>
    <w:rsid w:val="00A16030"/>
    <w:rsid w:val="00A16143"/>
    <w:rsid w:val="00A165AA"/>
    <w:rsid w:val="00A17CC9"/>
    <w:rsid w:val="00A17EC6"/>
    <w:rsid w:val="00A2014D"/>
    <w:rsid w:val="00A2114A"/>
    <w:rsid w:val="00A2156B"/>
    <w:rsid w:val="00A21795"/>
    <w:rsid w:val="00A21ACE"/>
    <w:rsid w:val="00A22202"/>
    <w:rsid w:val="00A22C32"/>
    <w:rsid w:val="00A23A9D"/>
    <w:rsid w:val="00A23C57"/>
    <w:rsid w:val="00A2529B"/>
    <w:rsid w:val="00A2601B"/>
    <w:rsid w:val="00A26A41"/>
    <w:rsid w:val="00A27D89"/>
    <w:rsid w:val="00A307AA"/>
    <w:rsid w:val="00A30C7C"/>
    <w:rsid w:val="00A3137E"/>
    <w:rsid w:val="00A333BA"/>
    <w:rsid w:val="00A34F60"/>
    <w:rsid w:val="00A35140"/>
    <w:rsid w:val="00A35D54"/>
    <w:rsid w:val="00A374A7"/>
    <w:rsid w:val="00A40724"/>
    <w:rsid w:val="00A40A22"/>
    <w:rsid w:val="00A40C21"/>
    <w:rsid w:val="00A41907"/>
    <w:rsid w:val="00A422CE"/>
    <w:rsid w:val="00A426F6"/>
    <w:rsid w:val="00A432BE"/>
    <w:rsid w:val="00A44B07"/>
    <w:rsid w:val="00A46479"/>
    <w:rsid w:val="00A47197"/>
    <w:rsid w:val="00A47E4A"/>
    <w:rsid w:val="00A509E8"/>
    <w:rsid w:val="00A51321"/>
    <w:rsid w:val="00A5205C"/>
    <w:rsid w:val="00A52C13"/>
    <w:rsid w:val="00A52F81"/>
    <w:rsid w:val="00A540EA"/>
    <w:rsid w:val="00A5447B"/>
    <w:rsid w:val="00A54B76"/>
    <w:rsid w:val="00A55EF3"/>
    <w:rsid w:val="00A5617E"/>
    <w:rsid w:val="00A561DC"/>
    <w:rsid w:val="00A57396"/>
    <w:rsid w:val="00A614C7"/>
    <w:rsid w:val="00A6214D"/>
    <w:rsid w:val="00A622CC"/>
    <w:rsid w:val="00A628F2"/>
    <w:rsid w:val="00A6290B"/>
    <w:rsid w:val="00A63F91"/>
    <w:rsid w:val="00A6422C"/>
    <w:rsid w:val="00A64507"/>
    <w:rsid w:val="00A67299"/>
    <w:rsid w:val="00A67323"/>
    <w:rsid w:val="00A701A7"/>
    <w:rsid w:val="00A70C5E"/>
    <w:rsid w:val="00A70CC3"/>
    <w:rsid w:val="00A70EE3"/>
    <w:rsid w:val="00A7100A"/>
    <w:rsid w:val="00A7101E"/>
    <w:rsid w:val="00A719B8"/>
    <w:rsid w:val="00A71C28"/>
    <w:rsid w:val="00A71FE3"/>
    <w:rsid w:val="00A7344D"/>
    <w:rsid w:val="00A73C5E"/>
    <w:rsid w:val="00A73DFC"/>
    <w:rsid w:val="00A742D2"/>
    <w:rsid w:val="00A744EA"/>
    <w:rsid w:val="00A74F77"/>
    <w:rsid w:val="00A75870"/>
    <w:rsid w:val="00A7622D"/>
    <w:rsid w:val="00A76E7F"/>
    <w:rsid w:val="00A76EC6"/>
    <w:rsid w:val="00A771BB"/>
    <w:rsid w:val="00A77A06"/>
    <w:rsid w:val="00A77C5C"/>
    <w:rsid w:val="00A807E7"/>
    <w:rsid w:val="00A80954"/>
    <w:rsid w:val="00A8139B"/>
    <w:rsid w:val="00A8158E"/>
    <w:rsid w:val="00A81880"/>
    <w:rsid w:val="00A83411"/>
    <w:rsid w:val="00A83E5C"/>
    <w:rsid w:val="00A84354"/>
    <w:rsid w:val="00A84457"/>
    <w:rsid w:val="00A8621D"/>
    <w:rsid w:val="00A87943"/>
    <w:rsid w:val="00A90619"/>
    <w:rsid w:val="00A906BB"/>
    <w:rsid w:val="00A91088"/>
    <w:rsid w:val="00A91128"/>
    <w:rsid w:val="00A91FE1"/>
    <w:rsid w:val="00A9227D"/>
    <w:rsid w:val="00A92FCB"/>
    <w:rsid w:val="00A94C14"/>
    <w:rsid w:val="00A96F9C"/>
    <w:rsid w:val="00A97291"/>
    <w:rsid w:val="00A974CA"/>
    <w:rsid w:val="00AA0488"/>
    <w:rsid w:val="00AA058C"/>
    <w:rsid w:val="00AA0A28"/>
    <w:rsid w:val="00AA0C08"/>
    <w:rsid w:val="00AA0EF4"/>
    <w:rsid w:val="00AA0F90"/>
    <w:rsid w:val="00AA100C"/>
    <w:rsid w:val="00AA12F1"/>
    <w:rsid w:val="00AA14D6"/>
    <w:rsid w:val="00AA1529"/>
    <w:rsid w:val="00AA1B7B"/>
    <w:rsid w:val="00AA23F1"/>
    <w:rsid w:val="00AA2605"/>
    <w:rsid w:val="00AA2667"/>
    <w:rsid w:val="00AA287C"/>
    <w:rsid w:val="00AA43D8"/>
    <w:rsid w:val="00AA5C4B"/>
    <w:rsid w:val="00AA650E"/>
    <w:rsid w:val="00AA6B9D"/>
    <w:rsid w:val="00AB0D92"/>
    <w:rsid w:val="00AB1551"/>
    <w:rsid w:val="00AB37B2"/>
    <w:rsid w:val="00AB39CC"/>
    <w:rsid w:val="00AB577B"/>
    <w:rsid w:val="00AB62F4"/>
    <w:rsid w:val="00AB7212"/>
    <w:rsid w:val="00AB7365"/>
    <w:rsid w:val="00AB753D"/>
    <w:rsid w:val="00AB7868"/>
    <w:rsid w:val="00AB7B1E"/>
    <w:rsid w:val="00AC00ED"/>
    <w:rsid w:val="00AC2F56"/>
    <w:rsid w:val="00AC31FC"/>
    <w:rsid w:val="00AC43ED"/>
    <w:rsid w:val="00AC4EFA"/>
    <w:rsid w:val="00AC4FED"/>
    <w:rsid w:val="00AC784B"/>
    <w:rsid w:val="00AD02A7"/>
    <w:rsid w:val="00AD0553"/>
    <w:rsid w:val="00AD0B40"/>
    <w:rsid w:val="00AD176B"/>
    <w:rsid w:val="00AD1C8B"/>
    <w:rsid w:val="00AD3497"/>
    <w:rsid w:val="00AD37C6"/>
    <w:rsid w:val="00AD4108"/>
    <w:rsid w:val="00AD43F1"/>
    <w:rsid w:val="00AD53B9"/>
    <w:rsid w:val="00AD5775"/>
    <w:rsid w:val="00AD5A97"/>
    <w:rsid w:val="00AD5E4C"/>
    <w:rsid w:val="00AD76A6"/>
    <w:rsid w:val="00AD79E9"/>
    <w:rsid w:val="00AE0270"/>
    <w:rsid w:val="00AE05AF"/>
    <w:rsid w:val="00AE231F"/>
    <w:rsid w:val="00AE293A"/>
    <w:rsid w:val="00AE2B48"/>
    <w:rsid w:val="00AE3574"/>
    <w:rsid w:val="00AE3C89"/>
    <w:rsid w:val="00AE4CAE"/>
    <w:rsid w:val="00AE6167"/>
    <w:rsid w:val="00AE6E32"/>
    <w:rsid w:val="00AE7B05"/>
    <w:rsid w:val="00AF06D8"/>
    <w:rsid w:val="00AF188C"/>
    <w:rsid w:val="00AF24F7"/>
    <w:rsid w:val="00AF3498"/>
    <w:rsid w:val="00AF4D57"/>
    <w:rsid w:val="00AF4FCF"/>
    <w:rsid w:val="00AF5827"/>
    <w:rsid w:val="00AF629C"/>
    <w:rsid w:val="00AF645D"/>
    <w:rsid w:val="00AF69EC"/>
    <w:rsid w:val="00AF6A95"/>
    <w:rsid w:val="00B0197D"/>
    <w:rsid w:val="00B020C1"/>
    <w:rsid w:val="00B022A6"/>
    <w:rsid w:val="00B024D7"/>
    <w:rsid w:val="00B02B2C"/>
    <w:rsid w:val="00B02B41"/>
    <w:rsid w:val="00B03580"/>
    <w:rsid w:val="00B03D48"/>
    <w:rsid w:val="00B04BF6"/>
    <w:rsid w:val="00B05A6B"/>
    <w:rsid w:val="00B0625A"/>
    <w:rsid w:val="00B06AE8"/>
    <w:rsid w:val="00B06B33"/>
    <w:rsid w:val="00B101EB"/>
    <w:rsid w:val="00B1085C"/>
    <w:rsid w:val="00B1086B"/>
    <w:rsid w:val="00B13426"/>
    <w:rsid w:val="00B1360A"/>
    <w:rsid w:val="00B138EA"/>
    <w:rsid w:val="00B1711D"/>
    <w:rsid w:val="00B17C56"/>
    <w:rsid w:val="00B202C7"/>
    <w:rsid w:val="00B20ABE"/>
    <w:rsid w:val="00B20ED7"/>
    <w:rsid w:val="00B21D52"/>
    <w:rsid w:val="00B22237"/>
    <w:rsid w:val="00B2250B"/>
    <w:rsid w:val="00B22D90"/>
    <w:rsid w:val="00B22EEE"/>
    <w:rsid w:val="00B2375B"/>
    <w:rsid w:val="00B23956"/>
    <w:rsid w:val="00B23D4D"/>
    <w:rsid w:val="00B2451A"/>
    <w:rsid w:val="00B251F0"/>
    <w:rsid w:val="00B25251"/>
    <w:rsid w:val="00B25FE5"/>
    <w:rsid w:val="00B2656F"/>
    <w:rsid w:val="00B26D48"/>
    <w:rsid w:val="00B26DBC"/>
    <w:rsid w:val="00B30054"/>
    <w:rsid w:val="00B3034A"/>
    <w:rsid w:val="00B30370"/>
    <w:rsid w:val="00B305C0"/>
    <w:rsid w:val="00B305E4"/>
    <w:rsid w:val="00B30A87"/>
    <w:rsid w:val="00B30E6B"/>
    <w:rsid w:val="00B31AB5"/>
    <w:rsid w:val="00B31DCD"/>
    <w:rsid w:val="00B344F1"/>
    <w:rsid w:val="00B34D6F"/>
    <w:rsid w:val="00B34D77"/>
    <w:rsid w:val="00B352F7"/>
    <w:rsid w:val="00B35BCB"/>
    <w:rsid w:val="00B3628E"/>
    <w:rsid w:val="00B36863"/>
    <w:rsid w:val="00B36C82"/>
    <w:rsid w:val="00B37140"/>
    <w:rsid w:val="00B37677"/>
    <w:rsid w:val="00B400DC"/>
    <w:rsid w:val="00B403BB"/>
    <w:rsid w:val="00B407C6"/>
    <w:rsid w:val="00B43571"/>
    <w:rsid w:val="00B451B8"/>
    <w:rsid w:val="00B46524"/>
    <w:rsid w:val="00B4717D"/>
    <w:rsid w:val="00B471AA"/>
    <w:rsid w:val="00B47D61"/>
    <w:rsid w:val="00B50B84"/>
    <w:rsid w:val="00B50D33"/>
    <w:rsid w:val="00B52E96"/>
    <w:rsid w:val="00B52F2E"/>
    <w:rsid w:val="00B543F7"/>
    <w:rsid w:val="00B5458A"/>
    <w:rsid w:val="00B55279"/>
    <w:rsid w:val="00B55835"/>
    <w:rsid w:val="00B55A97"/>
    <w:rsid w:val="00B55EF4"/>
    <w:rsid w:val="00B5628E"/>
    <w:rsid w:val="00B562D6"/>
    <w:rsid w:val="00B562ED"/>
    <w:rsid w:val="00B60214"/>
    <w:rsid w:val="00B604B7"/>
    <w:rsid w:val="00B60BFD"/>
    <w:rsid w:val="00B61319"/>
    <w:rsid w:val="00B618AD"/>
    <w:rsid w:val="00B618DF"/>
    <w:rsid w:val="00B61DF2"/>
    <w:rsid w:val="00B61E29"/>
    <w:rsid w:val="00B61FC0"/>
    <w:rsid w:val="00B6211E"/>
    <w:rsid w:val="00B62FD1"/>
    <w:rsid w:val="00B6455C"/>
    <w:rsid w:val="00B65051"/>
    <w:rsid w:val="00B6532E"/>
    <w:rsid w:val="00B65506"/>
    <w:rsid w:val="00B65D8E"/>
    <w:rsid w:val="00B66B11"/>
    <w:rsid w:val="00B673C4"/>
    <w:rsid w:val="00B67870"/>
    <w:rsid w:val="00B70F6F"/>
    <w:rsid w:val="00B7129B"/>
    <w:rsid w:val="00B71643"/>
    <w:rsid w:val="00B7296A"/>
    <w:rsid w:val="00B72980"/>
    <w:rsid w:val="00B72A1D"/>
    <w:rsid w:val="00B73B29"/>
    <w:rsid w:val="00B73CF2"/>
    <w:rsid w:val="00B7404A"/>
    <w:rsid w:val="00B742B3"/>
    <w:rsid w:val="00B74ADA"/>
    <w:rsid w:val="00B75042"/>
    <w:rsid w:val="00B75B25"/>
    <w:rsid w:val="00B76A50"/>
    <w:rsid w:val="00B770E4"/>
    <w:rsid w:val="00B80866"/>
    <w:rsid w:val="00B80CB3"/>
    <w:rsid w:val="00B81020"/>
    <w:rsid w:val="00B812B2"/>
    <w:rsid w:val="00B81A9E"/>
    <w:rsid w:val="00B82153"/>
    <w:rsid w:val="00B822BF"/>
    <w:rsid w:val="00B829DC"/>
    <w:rsid w:val="00B83800"/>
    <w:rsid w:val="00B83CA8"/>
    <w:rsid w:val="00B83DB4"/>
    <w:rsid w:val="00B83E2A"/>
    <w:rsid w:val="00B83EDB"/>
    <w:rsid w:val="00B841AA"/>
    <w:rsid w:val="00B862BB"/>
    <w:rsid w:val="00B87B36"/>
    <w:rsid w:val="00B90353"/>
    <w:rsid w:val="00B90D40"/>
    <w:rsid w:val="00B90E4F"/>
    <w:rsid w:val="00B939C5"/>
    <w:rsid w:val="00B93A7B"/>
    <w:rsid w:val="00B94206"/>
    <w:rsid w:val="00B95952"/>
    <w:rsid w:val="00B95A87"/>
    <w:rsid w:val="00B968FD"/>
    <w:rsid w:val="00B96E9F"/>
    <w:rsid w:val="00B9740C"/>
    <w:rsid w:val="00B97938"/>
    <w:rsid w:val="00BA01D9"/>
    <w:rsid w:val="00BA053B"/>
    <w:rsid w:val="00BA17BE"/>
    <w:rsid w:val="00BA1959"/>
    <w:rsid w:val="00BA1DED"/>
    <w:rsid w:val="00BA2AE4"/>
    <w:rsid w:val="00BA2BA1"/>
    <w:rsid w:val="00BA32A9"/>
    <w:rsid w:val="00BA3CEC"/>
    <w:rsid w:val="00BA4050"/>
    <w:rsid w:val="00BA5C8C"/>
    <w:rsid w:val="00BA6169"/>
    <w:rsid w:val="00BA6B75"/>
    <w:rsid w:val="00BA7EDF"/>
    <w:rsid w:val="00BB0E4D"/>
    <w:rsid w:val="00BB1311"/>
    <w:rsid w:val="00BB1BFC"/>
    <w:rsid w:val="00BB28A9"/>
    <w:rsid w:val="00BB32DE"/>
    <w:rsid w:val="00BB3F27"/>
    <w:rsid w:val="00BB4700"/>
    <w:rsid w:val="00BB539B"/>
    <w:rsid w:val="00BB660E"/>
    <w:rsid w:val="00BB6BFE"/>
    <w:rsid w:val="00BB71C9"/>
    <w:rsid w:val="00BB76D5"/>
    <w:rsid w:val="00BB794A"/>
    <w:rsid w:val="00BC0950"/>
    <w:rsid w:val="00BC0E7E"/>
    <w:rsid w:val="00BC2420"/>
    <w:rsid w:val="00BC24F3"/>
    <w:rsid w:val="00BC2A1B"/>
    <w:rsid w:val="00BC2AFC"/>
    <w:rsid w:val="00BC2BC7"/>
    <w:rsid w:val="00BC3010"/>
    <w:rsid w:val="00BC339D"/>
    <w:rsid w:val="00BC4485"/>
    <w:rsid w:val="00BC6805"/>
    <w:rsid w:val="00BC6B53"/>
    <w:rsid w:val="00BC7E12"/>
    <w:rsid w:val="00BD037F"/>
    <w:rsid w:val="00BD12AB"/>
    <w:rsid w:val="00BD19A5"/>
    <w:rsid w:val="00BD3FE5"/>
    <w:rsid w:val="00BD4374"/>
    <w:rsid w:val="00BD4407"/>
    <w:rsid w:val="00BD4B79"/>
    <w:rsid w:val="00BD529C"/>
    <w:rsid w:val="00BD5CAA"/>
    <w:rsid w:val="00BD7169"/>
    <w:rsid w:val="00BE0275"/>
    <w:rsid w:val="00BE1C48"/>
    <w:rsid w:val="00BE1E88"/>
    <w:rsid w:val="00BE3362"/>
    <w:rsid w:val="00BE36EE"/>
    <w:rsid w:val="00BE52D6"/>
    <w:rsid w:val="00BE5E94"/>
    <w:rsid w:val="00BE6FE1"/>
    <w:rsid w:val="00BE72E2"/>
    <w:rsid w:val="00BF0663"/>
    <w:rsid w:val="00BF0B9A"/>
    <w:rsid w:val="00BF1273"/>
    <w:rsid w:val="00BF20D1"/>
    <w:rsid w:val="00BF2212"/>
    <w:rsid w:val="00BF491F"/>
    <w:rsid w:val="00BF4E7F"/>
    <w:rsid w:val="00BF4F38"/>
    <w:rsid w:val="00BF506F"/>
    <w:rsid w:val="00BF6CF4"/>
    <w:rsid w:val="00BF79C1"/>
    <w:rsid w:val="00C01936"/>
    <w:rsid w:val="00C02883"/>
    <w:rsid w:val="00C02B73"/>
    <w:rsid w:val="00C03CB7"/>
    <w:rsid w:val="00C03DB0"/>
    <w:rsid w:val="00C0491B"/>
    <w:rsid w:val="00C051A7"/>
    <w:rsid w:val="00C05899"/>
    <w:rsid w:val="00C0593D"/>
    <w:rsid w:val="00C06063"/>
    <w:rsid w:val="00C0704E"/>
    <w:rsid w:val="00C07BC4"/>
    <w:rsid w:val="00C07BF8"/>
    <w:rsid w:val="00C110A2"/>
    <w:rsid w:val="00C113DA"/>
    <w:rsid w:val="00C11D3D"/>
    <w:rsid w:val="00C1271D"/>
    <w:rsid w:val="00C13B65"/>
    <w:rsid w:val="00C13FB8"/>
    <w:rsid w:val="00C14736"/>
    <w:rsid w:val="00C14775"/>
    <w:rsid w:val="00C14B28"/>
    <w:rsid w:val="00C15683"/>
    <w:rsid w:val="00C15A6B"/>
    <w:rsid w:val="00C15A9D"/>
    <w:rsid w:val="00C16C96"/>
    <w:rsid w:val="00C16EFD"/>
    <w:rsid w:val="00C17970"/>
    <w:rsid w:val="00C17FC5"/>
    <w:rsid w:val="00C20831"/>
    <w:rsid w:val="00C208AD"/>
    <w:rsid w:val="00C221F9"/>
    <w:rsid w:val="00C226D0"/>
    <w:rsid w:val="00C2297C"/>
    <w:rsid w:val="00C23483"/>
    <w:rsid w:val="00C243FD"/>
    <w:rsid w:val="00C24A40"/>
    <w:rsid w:val="00C24A53"/>
    <w:rsid w:val="00C24E43"/>
    <w:rsid w:val="00C2548C"/>
    <w:rsid w:val="00C2561F"/>
    <w:rsid w:val="00C25FEE"/>
    <w:rsid w:val="00C2665B"/>
    <w:rsid w:val="00C26E92"/>
    <w:rsid w:val="00C27018"/>
    <w:rsid w:val="00C27765"/>
    <w:rsid w:val="00C30160"/>
    <w:rsid w:val="00C30681"/>
    <w:rsid w:val="00C30D04"/>
    <w:rsid w:val="00C3139E"/>
    <w:rsid w:val="00C31BC4"/>
    <w:rsid w:val="00C31CEA"/>
    <w:rsid w:val="00C31EEB"/>
    <w:rsid w:val="00C320B7"/>
    <w:rsid w:val="00C32229"/>
    <w:rsid w:val="00C33EB9"/>
    <w:rsid w:val="00C3413E"/>
    <w:rsid w:val="00C34172"/>
    <w:rsid w:val="00C34A2E"/>
    <w:rsid w:val="00C35EE1"/>
    <w:rsid w:val="00C3616C"/>
    <w:rsid w:val="00C36284"/>
    <w:rsid w:val="00C3667B"/>
    <w:rsid w:val="00C36778"/>
    <w:rsid w:val="00C36950"/>
    <w:rsid w:val="00C41179"/>
    <w:rsid w:val="00C42573"/>
    <w:rsid w:val="00C42772"/>
    <w:rsid w:val="00C42A40"/>
    <w:rsid w:val="00C42BD2"/>
    <w:rsid w:val="00C43423"/>
    <w:rsid w:val="00C44B13"/>
    <w:rsid w:val="00C4547A"/>
    <w:rsid w:val="00C455BE"/>
    <w:rsid w:val="00C455E2"/>
    <w:rsid w:val="00C45CD8"/>
    <w:rsid w:val="00C46793"/>
    <w:rsid w:val="00C47016"/>
    <w:rsid w:val="00C474A3"/>
    <w:rsid w:val="00C476C7"/>
    <w:rsid w:val="00C47C55"/>
    <w:rsid w:val="00C501C9"/>
    <w:rsid w:val="00C507D6"/>
    <w:rsid w:val="00C50ED3"/>
    <w:rsid w:val="00C50F6F"/>
    <w:rsid w:val="00C515FC"/>
    <w:rsid w:val="00C51C0D"/>
    <w:rsid w:val="00C51FD8"/>
    <w:rsid w:val="00C5223C"/>
    <w:rsid w:val="00C52500"/>
    <w:rsid w:val="00C53203"/>
    <w:rsid w:val="00C5377D"/>
    <w:rsid w:val="00C54890"/>
    <w:rsid w:val="00C5517C"/>
    <w:rsid w:val="00C55776"/>
    <w:rsid w:val="00C557D2"/>
    <w:rsid w:val="00C55EB2"/>
    <w:rsid w:val="00C56795"/>
    <w:rsid w:val="00C5732F"/>
    <w:rsid w:val="00C57A6C"/>
    <w:rsid w:val="00C62451"/>
    <w:rsid w:val="00C6251E"/>
    <w:rsid w:val="00C63014"/>
    <w:rsid w:val="00C63BA0"/>
    <w:rsid w:val="00C63DE1"/>
    <w:rsid w:val="00C653D5"/>
    <w:rsid w:val="00C65A73"/>
    <w:rsid w:val="00C66A39"/>
    <w:rsid w:val="00C7035A"/>
    <w:rsid w:val="00C70552"/>
    <w:rsid w:val="00C71D59"/>
    <w:rsid w:val="00C71E3E"/>
    <w:rsid w:val="00C7299D"/>
    <w:rsid w:val="00C74862"/>
    <w:rsid w:val="00C76244"/>
    <w:rsid w:val="00C76664"/>
    <w:rsid w:val="00C76D3F"/>
    <w:rsid w:val="00C8007E"/>
    <w:rsid w:val="00C802CC"/>
    <w:rsid w:val="00C80A12"/>
    <w:rsid w:val="00C81C55"/>
    <w:rsid w:val="00C81E3C"/>
    <w:rsid w:val="00C81E9B"/>
    <w:rsid w:val="00C81EBA"/>
    <w:rsid w:val="00C82C1C"/>
    <w:rsid w:val="00C82DB2"/>
    <w:rsid w:val="00C83545"/>
    <w:rsid w:val="00C83AD8"/>
    <w:rsid w:val="00C8443F"/>
    <w:rsid w:val="00C844B3"/>
    <w:rsid w:val="00C84BEC"/>
    <w:rsid w:val="00C84F51"/>
    <w:rsid w:val="00C850D9"/>
    <w:rsid w:val="00C8717B"/>
    <w:rsid w:val="00C87C9C"/>
    <w:rsid w:val="00C903BF"/>
    <w:rsid w:val="00C92889"/>
    <w:rsid w:val="00C93D9C"/>
    <w:rsid w:val="00C944A2"/>
    <w:rsid w:val="00C94E7E"/>
    <w:rsid w:val="00C95073"/>
    <w:rsid w:val="00C95B4F"/>
    <w:rsid w:val="00CA0D82"/>
    <w:rsid w:val="00CA0E19"/>
    <w:rsid w:val="00CA1489"/>
    <w:rsid w:val="00CA1675"/>
    <w:rsid w:val="00CA17BE"/>
    <w:rsid w:val="00CA202C"/>
    <w:rsid w:val="00CA238A"/>
    <w:rsid w:val="00CA2C12"/>
    <w:rsid w:val="00CA32F4"/>
    <w:rsid w:val="00CA3E5A"/>
    <w:rsid w:val="00CA528E"/>
    <w:rsid w:val="00CA5E15"/>
    <w:rsid w:val="00CB0298"/>
    <w:rsid w:val="00CB11A6"/>
    <w:rsid w:val="00CB12A0"/>
    <w:rsid w:val="00CB15EB"/>
    <w:rsid w:val="00CB168B"/>
    <w:rsid w:val="00CB1BB8"/>
    <w:rsid w:val="00CB23C6"/>
    <w:rsid w:val="00CB27E0"/>
    <w:rsid w:val="00CB31EB"/>
    <w:rsid w:val="00CB3E83"/>
    <w:rsid w:val="00CB4DA2"/>
    <w:rsid w:val="00CB4DD2"/>
    <w:rsid w:val="00CB4EC0"/>
    <w:rsid w:val="00CB6ACD"/>
    <w:rsid w:val="00CB779F"/>
    <w:rsid w:val="00CB7CC9"/>
    <w:rsid w:val="00CC005B"/>
    <w:rsid w:val="00CC0CE9"/>
    <w:rsid w:val="00CC11B3"/>
    <w:rsid w:val="00CC17BA"/>
    <w:rsid w:val="00CC2EF3"/>
    <w:rsid w:val="00CC3367"/>
    <w:rsid w:val="00CC34DD"/>
    <w:rsid w:val="00CC39D7"/>
    <w:rsid w:val="00CC3B27"/>
    <w:rsid w:val="00CC3BC6"/>
    <w:rsid w:val="00CC4707"/>
    <w:rsid w:val="00CC482F"/>
    <w:rsid w:val="00CC5302"/>
    <w:rsid w:val="00CC5378"/>
    <w:rsid w:val="00CC54DF"/>
    <w:rsid w:val="00CC6A72"/>
    <w:rsid w:val="00CC6D52"/>
    <w:rsid w:val="00CD005E"/>
    <w:rsid w:val="00CD01CD"/>
    <w:rsid w:val="00CD108D"/>
    <w:rsid w:val="00CD24DC"/>
    <w:rsid w:val="00CD33B6"/>
    <w:rsid w:val="00CD34FF"/>
    <w:rsid w:val="00CD3FEC"/>
    <w:rsid w:val="00CD4F2D"/>
    <w:rsid w:val="00CD50B5"/>
    <w:rsid w:val="00CD546B"/>
    <w:rsid w:val="00CD5877"/>
    <w:rsid w:val="00CD6F40"/>
    <w:rsid w:val="00CE0F00"/>
    <w:rsid w:val="00CE2868"/>
    <w:rsid w:val="00CE3F05"/>
    <w:rsid w:val="00CE422F"/>
    <w:rsid w:val="00CE4F28"/>
    <w:rsid w:val="00CE557A"/>
    <w:rsid w:val="00CE6531"/>
    <w:rsid w:val="00CE6534"/>
    <w:rsid w:val="00CE6AB1"/>
    <w:rsid w:val="00CE74AD"/>
    <w:rsid w:val="00CE7B43"/>
    <w:rsid w:val="00CF0D5C"/>
    <w:rsid w:val="00CF0FF0"/>
    <w:rsid w:val="00CF1114"/>
    <w:rsid w:val="00CF11D1"/>
    <w:rsid w:val="00CF23A4"/>
    <w:rsid w:val="00CF2CA4"/>
    <w:rsid w:val="00CF479D"/>
    <w:rsid w:val="00CF79F0"/>
    <w:rsid w:val="00CF7BCC"/>
    <w:rsid w:val="00D0048C"/>
    <w:rsid w:val="00D005B2"/>
    <w:rsid w:val="00D00C6F"/>
    <w:rsid w:val="00D00F5F"/>
    <w:rsid w:val="00D011BE"/>
    <w:rsid w:val="00D012D9"/>
    <w:rsid w:val="00D02B65"/>
    <w:rsid w:val="00D03E03"/>
    <w:rsid w:val="00D04244"/>
    <w:rsid w:val="00D04D96"/>
    <w:rsid w:val="00D05555"/>
    <w:rsid w:val="00D05763"/>
    <w:rsid w:val="00D06EF5"/>
    <w:rsid w:val="00D06F65"/>
    <w:rsid w:val="00D078F9"/>
    <w:rsid w:val="00D07A08"/>
    <w:rsid w:val="00D10002"/>
    <w:rsid w:val="00D10368"/>
    <w:rsid w:val="00D10CE2"/>
    <w:rsid w:val="00D113CD"/>
    <w:rsid w:val="00D11510"/>
    <w:rsid w:val="00D11895"/>
    <w:rsid w:val="00D121D5"/>
    <w:rsid w:val="00D1259B"/>
    <w:rsid w:val="00D132C3"/>
    <w:rsid w:val="00D13D3C"/>
    <w:rsid w:val="00D142D4"/>
    <w:rsid w:val="00D14B77"/>
    <w:rsid w:val="00D14E74"/>
    <w:rsid w:val="00D16700"/>
    <w:rsid w:val="00D17A18"/>
    <w:rsid w:val="00D20D09"/>
    <w:rsid w:val="00D222C8"/>
    <w:rsid w:val="00D2313A"/>
    <w:rsid w:val="00D23CB0"/>
    <w:rsid w:val="00D2407A"/>
    <w:rsid w:val="00D248B5"/>
    <w:rsid w:val="00D24C49"/>
    <w:rsid w:val="00D2518A"/>
    <w:rsid w:val="00D254CC"/>
    <w:rsid w:val="00D257F2"/>
    <w:rsid w:val="00D26A22"/>
    <w:rsid w:val="00D276A7"/>
    <w:rsid w:val="00D30736"/>
    <w:rsid w:val="00D30A37"/>
    <w:rsid w:val="00D3300A"/>
    <w:rsid w:val="00D34190"/>
    <w:rsid w:val="00D34B20"/>
    <w:rsid w:val="00D34D9F"/>
    <w:rsid w:val="00D35996"/>
    <w:rsid w:val="00D35FD6"/>
    <w:rsid w:val="00D373CB"/>
    <w:rsid w:val="00D374FE"/>
    <w:rsid w:val="00D3776C"/>
    <w:rsid w:val="00D410C3"/>
    <w:rsid w:val="00D419A6"/>
    <w:rsid w:val="00D41A00"/>
    <w:rsid w:val="00D42BE1"/>
    <w:rsid w:val="00D42E42"/>
    <w:rsid w:val="00D4302C"/>
    <w:rsid w:val="00D433ED"/>
    <w:rsid w:val="00D43647"/>
    <w:rsid w:val="00D43B08"/>
    <w:rsid w:val="00D45F28"/>
    <w:rsid w:val="00D46B53"/>
    <w:rsid w:val="00D47ACE"/>
    <w:rsid w:val="00D47E9A"/>
    <w:rsid w:val="00D5149D"/>
    <w:rsid w:val="00D52174"/>
    <w:rsid w:val="00D534F6"/>
    <w:rsid w:val="00D54C84"/>
    <w:rsid w:val="00D5510F"/>
    <w:rsid w:val="00D5531B"/>
    <w:rsid w:val="00D55FF8"/>
    <w:rsid w:val="00D56FC9"/>
    <w:rsid w:val="00D570F5"/>
    <w:rsid w:val="00D60196"/>
    <w:rsid w:val="00D60764"/>
    <w:rsid w:val="00D6195A"/>
    <w:rsid w:val="00D61F99"/>
    <w:rsid w:val="00D646A2"/>
    <w:rsid w:val="00D6563D"/>
    <w:rsid w:val="00D65D11"/>
    <w:rsid w:val="00D661F1"/>
    <w:rsid w:val="00D66D80"/>
    <w:rsid w:val="00D67F3D"/>
    <w:rsid w:val="00D717AA"/>
    <w:rsid w:val="00D71966"/>
    <w:rsid w:val="00D71BEB"/>
    <w:rsid w:val="00D73388"/>
    <w:rsid w:val="00D73D0A"/>
    <w:rsid w:val="00D7479E"/>
    <w:rsid w:val="00D762E7"/>
    <w:rsid w:val="00D77602"/>
    <w:rsid w:val="00D80496"/>
    <w:rsid w:val="00D80691"/>
    <w:rsid w:val="00D81412"/>
    <w:rsid w:val="00D8157A"/>
    <w:rsid w:val="00D82C73"/>
    <w:rsid w:val="00D82CF2"/>
    <w:rsid w:val="00D82DAF"/>
    <w:rsid w:val="00D836AA"/>
    <w:rsid w:val="00D83C15"/>
    <w:rsid w:val="00D84119"/>
    <w:rsid w:val="00D84578"/>
    <w:rsid w:val="00D86D8F"/>
    <w:rsid w:val="00D87B3A"/>
    <w:rsid w:val="00D9080A"/>
    <w:rsid w:val="00D914AE"/>
    <w:rsid w:val="00D922B1"/>
    <w:rsid w:val="00D923E1"/>
    <w:rsid w:val="00D93965"/>
    <w:rsid w:val="00D93CF4"/>
    <w:rsid w:val="00D941A1"/>
    <w:rsid w:val="00D94434"/>
    <w:rsid w:val="00D94E2F"/>
    <w:rsid w:val="00D95082"/>
    <w:rsid w:val="00D95C1B"/>
    <w:rsid w:val="00D96AFD"/>
    <w:rsid w:val="00D97B27"/>
    <w:rsid w:val="00D97E6E"/>
    <w:rsid w:val="00DA0B58"/>
    <w:rsid w:val="00DA173C"/>
    <w:rsid w:val="00DA1C0D"/>
    <w:rsid w:val="00DA207B"/>
    <w:rsid w:val="00DA21DD"/>
    <w:rsid w:val="00DA2657"/>
    <w:rsid w:val="00DA3310"/>
    <w:rsid w:val="00DA4B81"/>
    <w:rsid w:val="00DA526C"/>
    <w:rsid w:val="00DA5A2A"/>
    <w:rsid w:val="00DA6111"/>
    <w:rsid w:val="00DA67F6"/>
    <w:rsid w:val="00DA748F"/>
    <w:rsid w:val="00DA7BB6"/>
    <w:rsid w:val="00DA7C82"/>
    <w:rsid w:val="00DB0592"/>
    <w:rsid w:val="00DB08F2"/>
    <w:rsid w:val="00DB1798"/>
    <w:rsid w:val="00DB1C24"/>
    <w:rsid w:val="00DB21AC"/>
    <w:rsid w:val="00DB25CD"/>
    <w:rsid w:val="00DB38DC"/>
    <w:rsid w:val="00DB539C"/>
    <w:rsid w:val="00DB5860"/>
    <w:rsid w:val="00DB5921"/>
    <w:rsid w:val="00DB5938"/>
    <w:rsid w:val="00DB5A0E"/>
    <w:rsid w:val="00DB6A63"/>
    <w:rsid w:val="00DB73F3"/>
    <w:rsid w:val="00DB7E0A"/>
    <w:rsid w:val="00DC0407"/>
    <w:rsid w:val="00DC0A6D"/>
    <w:rsid w:val="00DC15A7"/>
    <w:rsid w:val="00DC26E8"/>
    <w:rsid w:val="00DC2A92"/>
    <w:rsid w:val="00DC2AF4"/>
    <w:rsid w:val="00DC34CF"/>
    <w:rsid w:val="00DC46C1"/>
    <w:rsid w:val="00DC5D3A"/>
    <w:rsid w:val="00DC6355"/>
    <w:rsid w:val="00DC717C"/>
    <w:rsid w:val="00DD152C"/>
    <w:rsid w:val="00DD1AA0"/>
    <w:rsid w:val="00DD1D8F"/>
    <w:rsid w:val="00DD2549"/>
    <w:rsid w:val="00DD2715"/>
    <w:rsid w:val="00DD2D21"/>
    <w:rsid w:val="00DD2E93"/>
    <w:rsid w:val="00DD39F6"/>
    <w:rsid w:val="00DD44D3"/>
    <w:rsid w:val="00DD454A"/>
    <w:rsid w:val="00DD5055"/>
    <w:rsid w:val="00DD5377"/>
    <w:rsid w:val="00DD56FB"/>
    <w:rsid w:val="00DD5925"/>
    <w:rsid w:val="00DD6DA6"/>
    <w:rsid w:val="00DE0830"/>
    <w:rsid w:val="00DE091B"/>
    <w:rsid w:val="00DE0C39"/>
    <w:rsid w:val="00DE0E19"/>
    <w:rsid w:val="00DE1683"/>
    <w:rsid w:val="00DE190B"/>
    <w:rsid w:val="00DE1D5B"/>
    <w:rsid w:val="00DE2216"/>
    <w:rsid w:val="00DE5876"/>
    <w:rsid w:val="00DE5D03"/>
    <w:rsid w:val="00DF0B0C"/>
    <w:rsid w:val="00DF0FDF"/>
    <w:rsid w:val="00DF1D06"/>
    <w:rsid w:val="00DF1E26"/>
    <w:rsid w:val="00DF24B7"/>
    <w:rsid w:val="00DF3854"/>
    <w:rsid w:val="00DF42A5"/>
    <w:rsid w:val="00DF4326"/>
    <w:rsid w:val="00DF5F67"/>
    <w:rsid w:val="00DF730F"/>
    <w:rsid w:val="00DF7D9D"/>
    <w:rsid w:val="00E002C7"/>
    <w:rsid w:val="00E011BF"/>
    <w:rsid w:val="00E02E42"/>
    <w:rsid w:val="00E0335C"/>
    <w:rsid w:val="00E03F6E"/>
    <w:rsid w:val="00E04202"/>
    <w:rsid w:val="00E05331"/>
    <w:rsid w:val="00E055C6"/>
    <w:rsid w:val="00E059BA"/>
    <w:rsid w:val="00E05BB7"/>
    <w:rsid w:val="00E05F38"/>
    <w:rsid w:val="00E062F6"/>
    <w:rsid w:val="00E07242"/>
    <w:rsid w:val="00E074A1"/>
    <w:rsid w:val="00E07ADA"/>
    <w:rsid w:val="00E07C15"/>
    <w:rsid w:val="00E07D45"/>
    <w:rsid w:val="00E10473"/>
    <w:rsid w:val="00E10C6A"/>
    <w:rsid w:val="00E114D3"/>
    <w:rsid w:val="00E11DB6"/>
    <w:rsid w:val="00E1334F"/>
    <w:rsid w:val="00E13A84"/>
    <w:rsid w:val="00E13F45"/>
    <w:rsid w:val="00E1521F"/>
    <w:rsid w:val="00E156B0"/>
    <w:rsid w:val="00E159DF"/>
    <w:rsid w:val="00E166A6"/>
    <w:rsid w:val="00E16E39"/>
    <w:rsid w:val="00E17A8F"/>
    <w:rsid w:val="00E21985"/>
    <w:rsid w:val="00E21B2A"/>
    <w:rsid w:val="00E21C69"/>
    <w:rsid w:val="00E22DC0"/>
    <w:rsid w:val="00E2383B"/>
    <w:rsid w:val="00E23B8D"/>
    <w:rsid w:val="00E2530E"/>
    <w:rsid w:val="00E259E2"/>
    <w:rsid w:val="00E26FF2"/>
    <w:rsid w:val="00E275A8"/>
    <w:rsid w:val="00E31858"/>
    <w:rsid w:val="00E31CF8"/>
    <w:rsid w:val="00E31E3A"/>
    <w:rsid w:val="00E3242F"/>
    <w:rsid w:val="00E344F6"/>
    <w:rsid w:val="00E35AE3"/>
    <w:rsid w:val="00E35EEF"/>
    <w:rsid w:val="00E37C4C"/>
    <w:rsid w:val="00E37F7F"/>
    <w:rsid w:val="00E40051"/>
    <w:rsid w:val="00E4165B"/>
    <w:rsid w:val="00E4210D"/>
    <w:rsid w:val="00E42D6A"/>
    <w:rsid w:val="00E42E6B"/>
    <w:rsid w:val="00E42FB7"/>
    <w:rsid w:val="00E4317B"/>
    <w:rsid w:val="00E43B7B"/>
    <w:rsid w:val="00E43FC4"/>
    <w:rsid w:val="00E45536"/>
    <w:rsid w:val="00E4565E"/>
    <w:rsid w:val="00E45C6C"/>
    <w:rsid w:val="00E46056"/>
    <w:rsid w:val="00E4619F"/>
    <w:rsid w:val="00E477F6"/>
    <w:rsid w:val="00E508CA"/>
    <w:rsid w:val="00E50CBF"/>
    <w:rsid w:val="00E5371E"/>
    <w:rsid w:val="00E53BE9"/>
    <w:rsid w:val="00E54AAE"/>
    <w:rsid w:val="00E5569C"/>
    <w:rsid w:val="00E55829"/>
    <w:rsid w:val="00E55EA0"/>
    <w:rsid w:val="00E5652C"/>
    <w:rsid w:val="00E56B22"/>
    <w:rsid w:val="00E57BF4"/>
    <w:rsid w:val="00E605BE"/>
    <w:rsid w:val="00E60608"/>
    <w:rsid w:val="00E621E7"/>
    <w:rsid w:val="00E6244C"/>
    <w:rsid w:val="00E636F8"/>
    <w:rsid w:val="00E63DB7"/>
    <w:rsid w:val="00E64064"/>
    <w:rsid w:val="00E646C8"/>
    <w:rsid w:val="00E652CD"/>
    <w:rsid w:val="00E65841"/>
    <w:rsid w:val="00E659BB"/>
    <w:rsid w:val="00E700BA"/>
    <w:rsid w:val="00E70F46"/>
    <w:rsid w:val="00E714DA"/>
    <w:rsid w:val="00E72A87"/>
    <w:rsid w:val="00E73296"/>
    <w:rsid w:val="00E73758"/>
    <w:rsid w:val="00E739AB"/>
    <w:rsid w:val="00E73A6F"/>
    <w:rsid w:val="00E740ED"/>
    <w:rsid w:val="00E74239"/>
    <w:rsid w:val="00E743A1"/>
    <w:rsid w:val="00E75281"/>
    <w:rsid w:val="00E756E5"/>
    <w:rsid w:val="00E76734"/>
    <w:rsid w:val="00E77A56"/>
    <w:rsid w:val="00E805D1"/>
    <w:rsid w:val="00E80DC0"/>
    <w:rsid w:val="00E8123D"/>
    <w:rsid w:val="00E815A4"/>
    <w:rsid w:val="00E81E43"/>
    <w:rsid w:val="00E82E6F"/>
    <w:rsid w:val="00E842EA"/>
    <w:rsid w:val="00E84E64"/>
    <w:rsid w:val="00E85038"/>
    <w:rsid w:val="00E866F6"/>
    <w:rsid w:val="00E8670A"/>
    <w:rsid w:val="00E87749"/>
    <w:rsid w:val="00E918A8"/>
    <w:rsid w:val="00E91CA0"/>
    <w:rsid w:val="00E92941"/>
    <w:rsid w:val="00E9337B"/>
    <w:rsid w:val="00E944B3"/>
    <w:rsid w:val="00E95618"/>
    <w:rsid w:val="00E961C2"/>
    <w:rsid w:val="00E96D0B"/>
    <w:rsid w:val="00EA004A"/>
    <w:rsid w:val="00EA05E4"/>
    <w:rsid w:val="00EA1176"/>
    <w:rsid w:val="00EA1455"/>
    <w:rsid w:val="00EA17AF"/>
    <w:rsid w:val="00EA1A31"/>
    <w:rsid w:val="00EA1D7B"/>
    <w:rsid w:val="00EA2036"/>
    <w:rsid w:val="00EA2B55"/>
    <w:rsid w:val="00EA3874"/>
    <w:rsid w:val="00EA4032"/>
    <w:rsid w:val="00EA5216"/>
    <w:rsid w:val="00EA6042"/>
    <w:rsid w:val="00EA695A"/>
    <w:rsid w:val="00EA7DD4"/>
    <w:rsid w:val="00EA7FD6"/>
    <w:rsid w:val="00EB0D0C"/>
    <w:rsid w:val="00EB10B9"/>
    <w:rsid w:val="00EB1680"/>
    <w:rsid w:val="00EB173A"/>
    <w:rsid w:val="00EB1A85"/>
    <w:rsid w:val="00EB1DFC"/>
    <w:rsid w:val="00EB2114"/>
    <w:rsid w:val="00EB3B52"/>
    <w:rsid w:val="00EB3FCA"/>
    <w:rsid w:val="00EB4BD4"/>
    <w:rsid w:val="00EB4CF9"/>
    <w:rsid w:val="00EB6062"/>
    <w:rsid w:val="00EB699C"/>
    <w:rsid w:val="00EB7AEA"/>
    <w:rsid w:val="00EC0A6C"/>
    <w:rsid w:val="00EC1DA6"/>
    <w:rsid w:val="00EC1E2D"/>
    <w:rsid w:val="00EC24AF"/>
    <w:rsid w:val="00EC2D70"/>
    <w:rsid w:val="00EC3383"/>
    <w:rsid w:val="00EC3B55"/>
    <w:rsid w:val="00EC4BA9"/>
    <w:rsid w:val="00EC5126"/>
    <w:rsid w:val="00EC5612"/>
    <w:rsid w:val="00EC6529"/>
    <w:rsid w:val="00EC79F0"/>
    <w:rsid w:val="00ED124A"/>
    <w:rsid w:val="00ED1364"/>
    <w:rsid w:val="00ED2C04"/>
    <w:rsid w:val="00ED31EB"/>
    <w:rsid w:val="00ED4A1E"/>
    <w:rsid w:val="00ED4C05"/>
    <w:rsid w:val="00ED4F0C"/>
    <w:rsid w:val="00ED52A6"/>
    <w:rsid w:val="00ED5552"/>
    <w:rsid w:val="00ED5573"/>
    <w:rsid w:val="00ED55BA"/>
    <w:rsid w:val="00ED5C52"/>
    <w:rsid w:val="00ED5DAE"/>
    <w:rsid w:val="00ED65AD"/>
    <w:rsid w:val="00ED6726"/>
    <w:rsid w:val="00ED7069"/>
    <w:rsid w:val="00EE04B5"/>
    <w:rsid w:val="00EE0B74"/>
    <w:rsid w:val="00EE0CC9"/>
    <w:rsid w:val="00EE0FF3"/>
    <w:rsid w:val="00EE17FD"/>
    <w:rsid w:val="00EE570E"/>
    <w:rsid w:val="00EE5CB5"/>
    <w:rsid w:val="00EE5FD4"/>
    <w:rsid w:val="00EE6911"/>
    <w:rsid w:val="00EE7861"/>
    <w:rsid w:val="00EF06A8"/>
    <w:rsid w:val="00EF1E6F"/>
    <w:rsid w:val="00EF39D8"/>
    <w:rsid w:val="00EF3B95"/>
    <w:rsid w:val="00EF5310"/>
    <w:rsid w:val="00EF57F3"/>
    <w:rsid w:val="00EF5D85"/>
    <w:rsid w:val="00EF6408"/>
    <w:rsid w:val="00EF7394"/>
    <w:rsid w:val="00F00410"/>
    <w:rsid w:val="00F00A6D"/>
    <w:rsid w:val="00F00C9D"/>
    <w:rsid w:val="00F00F11"/>
    <w:rsid w:val="00F01319"/>
    <w:rsid w:val="00F01C88"/>
    <w:rsid w:val="00F0211D"/>
    <w:rsid w:val="00F040CA"/>
    <w:rsid w:val="00F04264"/>
    <w:rsid w:val="00F04804"/>
    <w:rsid w:val="00F05765"/>
    <w:rsid w:val="00F05AC3"/>
    <w:rsid w:val="00F0728D"/>
    <w:rsid w:val="00F10185"/>
    <w:rsid w:val="00F1025B"/>
    <w:rsid w:val="00F10D6D"/>
    <w:rsid w:val="00F11375"/>
    <w:rsid w:val="00F1321C"/>
    <w:rsid w:val="00F132D8"/>
    <w:rsid w:val="00F132DD"/>
    <w:rsid w:val="00F136A4"/>
    <w:rsid w:val="00F13E7B"/>
    <w:rsid w:val="00F13FFB"/>
    <w:rsid w:val="00F1427E"/>
    <w:rsid w:val="00F1432F"/>
    <w:rsid w:val="00F15CA4"/>
    <w:rsid w:val="00F15E3A"/>
    <w:rsid w:val="00F1697D"/>
    <w:rsid w:val="00F201DE"/>
    <w:rsid w:val="00F208F2"/>
    <w:rsid w:val="00F2117B"/>
    <w:rsid w:val="00F214D4"/>
    <w:rsid w:val="00F21959"/>
    <w:rsid w:val="00F21E63"/>
    <w:rsid w:val="00F227A9"/>
    <w:rsid w:val="00F2283A"/>
    <w:rsid w:val="00F22CD2"/>
    <w:rsid w:val="00F23677"/>
    <w:rsid w:val="00F24A93"/>
    <w:rsid w:val="00F24DFC"/>
    <w:rsid w:val="00F2581A"/>
    <w:rsid w:val="00F2661C"/>
    <w:rsid w:val="00F26F3E"/>
    <w:rsid w:val="00F27BA2"/>
    <w:rsid w:val="00F302C8"/>
    <w:rsid w:val="00F3085F"/>
    <w:rsid w:val="00F3092B"/>
    <w:rsid w:val="00F309A9"/>
    <w:rsid w:val="00F31316"/>
    <w:rsid w:val="00F314BF"/>
    <w:rsid w:val="00F317B2"/>
    <w:rsid w:val="00F31D4E"/>
    <w:rsid w:val="00F32AEB"/>
    <w:rsid w:val="00F32D1B"/>
    <w:rsid w:val="00F33056"/>
    <w:rsid w:val="00F3312A"/>
    <w:rsid w:val="00F33C9F"/>
    <w:rsid w:val="00F34837"/>
    <w:rsid w:val="00F35962"/>
    <w:rsid w:val="00F35D51"/>
    <w:rsid w:val="00F36AED"/>
    <w:rsid w:val="00F37630"/>
    <w:rsid w:val="00F376F5"/>
    <w:rsid w:val="00F40EE2"/>
    <w:rsid w:val="00F4106B"/>
    <w:rsid w:val="00F4128D"/>
    <w:rsid w:val="00F422DE"/>
    <w:rsid w:val="00F44433"/>
    <w:rsid w:val="00F44918"/>
    <w:rsid w:val="00F472DF"/>
    <w:rsid w:val="00F474D6"/>
    <w:rsid w:val="00F47B1C"/>
    <w:rsid w:val="00F50642"/>
    <w:rsid w:val="00F50853"/>
    <w:rsid w:val="00F50F4F"/>
    <w:rsid w:val="00F5194F"/>
    <w:rsid w:val="00F51CE1"/>
    <w:rsid w:val="00F52E23"/>
    <w:rsid w:val="00F5327B"/>
    <w:rsid w:val="00F53C3D"/>
    <w:rsid w:val="00F53F66"/>
    <w:rsid w:val="00F54AAD"/>
    <w:rsid w:val="00F55669"/>
    <w:rsid w:val="00F5577E"/>
    <w:rsid w:val="00F55C9D"/>
    <w:rsid w:val="00F571E9"/>
    <w:rsid w:val="00F57CE6"/>
    <w:rsid w:val="00F60629"/>
    <w:rsid w:val="00F62352"/>
    <w:rsid w:val="00F6369D"/>
    <w:rsid w:val="00F63C25"/>
    <w:rsid w:val="00F6428D"/>
    <w:rsid w:val="00F6579F"/>
    <w:rsid w:val="00F657C7"/>
    <w:rsid w:val="00F65A1A"/>
    <w:rsid w:val="00F65FB5"/>
    <w:rsid w:val="00F6611E"/>
    <w:rsid w:val="00F66530"/>
    <w:rsid w:val="00F66EF3"/>
    <w:rsid w:val="00F67174"/>
    <w:rsid w:val="00F678E7"/>
    <w:rsid w:val="00F67DF0"/>
    <w:rsid w:val="00F70729"/>
    <w:rsid w:val="00F70938"/>
    <w:rsid w:val="00F716EB"/>
    <w:rsid w:val="00F7240F"/>
    <w:rsid w:val="00F72676"/>
    <w:rsid w:val="00F729D9"/>
    <w:rsid w:val="00F733EC"/>
    <w:rsid w:val="00F75BA6"/>
    <w:rsid w:val="00F76BB7"/>
    <w:rsid w:val="00F76F9B"/>
    <w:rsid w:val="00F772AD"/>
    <w:rsid w:val="00F77C03"/>
    <w:rsid w:val="00F77FE9"/>
    <w:rsid w:val="00F80164"/>
    <w:rsid w:val="00F805C7"/>
    <w:rsid w:val="00F80BE4"/>
    <w:rsid w:val="00F82815"/>
    <w:rsid w:val="00F8317E"/>
    <w:rsid w:val="00F8375E"/>
    <w:rsid w:val="00F83DE0"/>
    <w:rsid w:val="00F846CD"/>
    <w:rsid w:val="00F849D1"/>
    <w:rsid w:val="00F84A36"/>
    <w:rsid w:val="00F84B8C"/>
    <w:rsid w:val="00F84F5E"/>
    <w:rsid w:val="00F85724"/>
    <w:rsid w:val="00F85CFA"/>
    <w:rsid w:val="00F85E65"/>
    <w:rsid w:val="00F8647A"/>
    <w:rsid w:val="00F86872"/>
    <w:rsid w:val="00F868F1"/>
    <w:rsid w:val="00F87167"/>
    <w:rsid w:val="00F87F96"/>
    <w:rsid w:val="00F87FA7"/>
    <w:rsid w:val="00F901A6"/>
    <w:rsid w:val="00F90C53"/>
    <w:rsid w:val="00F91A98"/>
    <w:rsid w:val="00F92172"/>
    <w:rsid w:val="00F925EF"/>
    <w:rsid w:val="00F92926"/>
    <w:rsid w:val="00F92A91"/>
    <w:rsid w:val="00F9389C"/>
    <w:rsid w:val="00F93CA8"/>
    <w:rsid w:val="00F93F15"/>
    <w:rsid w:val="00F94117"/>
    <w:rsid w:val="00F945D7"/>
    <w:rsid w:val="00F94808"/>
    <w:rsid w:val="00F953B3"/>
    <w:rsid w:val="00F963EE"/>
    <w:rsid w:val="00F96955"/>
    <w:rsid w:val="00F96C6F"/>
    <w:rsid w:val="00F970D3"/>
    <w:rsid w:val="00F97219"/>
    <w:rsid w:val="00FA0396"/>
    <w:rsid w:val="00FA0682"/>
    <w:rsid w:val="00FA0B20"/>
    <w:rsid w:val="00FA0FA4"/>
    <w:rsid w:val="00FA147F"/>
    <w:rsid w:val="00FA187F"/>
    <w:rsid w:val="00FA19F9"/>
    <w:rsid w:val="00FA1AB5"/>
    <w:rsid w:val="00FA2217"/>
    <w:rsid w:val="00FA2320"/>
    <w:rsid w:val="00FA2C9C"/>
    <w:rsid w:val="00FA2F54"/>
    <w:rsid w:val="00FA37C8"/>
    <w:rsid w:val="00FA399F"/>
    <w:rsid w:val="00FA3D1F"/>
    <w:rsid w:val="00FA4059"/>
    <w:rsid w:val="00FA4737"/>
    <w:rsid w:val="00FA49F3"/>
    <w:rsid w:val="00FA4ED7"/>
    <w:rsid w:val="00FA4F1A"/>
    <w:rsid w:val="00FA6498"/>
    <w:rsid w:val="00FA70B0"/>
    <w:rsid w:val="00FA7108"/>
    <w:rsid w:val="00FA748F"/>
    <w:rsid w:val="00FA7784"/>
    <w:rsid w:val="00FA7B42"/>
    <w:rsid w:val="00FB0FCB"/>
    <w:rsid w:val="00FB1593"/>
    <w:rsid w:val="00FB1666"/>
    <w:rsid w:val="00FB37A4"/>
    <w:rsid w:val="00FB517B"/>
    <w:rsid w:val="00FB5902"/>
    <w:rsid w:val="00FB6EFE"/>
    <w:rsid w:val="00FB788C"/>
    <w:rsid w:val="00FC0463"/>
    <w:rsid w:val="00FC159D"/>
    <w:rsid w:val="00FC17D7"/>
    <w:rsid w:val="00FC3907"/>
    <w:rsid w:val="00FC3931"/>
    <w:rsid w:val="00FC4085"/>
    <w:rsid w:val="00FC40AB"/>
    <w:rsid w:val="00FC4C7C"/>
    <w:rsid w:val="00FC4D03"/>
    <w:rsid w:val="00FC5271"/>
    <w:rsid w:val="00FC5CEE"/>
    <w:rsid w:val="00FC6150"/>
    <w:rsid w:val="00FC7F2F"/>
    <w:rsid w:val="00FD1322"/>
    <w:rsid w:val="00FD1C75"/>
    <w:rsid w:val="00FD210A"/>
    <w:rsid w:val="00FD2C05"/>
    <w:rsid w:val="00FD4775"/>
    <w:rsid w:val="00FD49DD"/>
    <w:rsid w:val="00FD7BA0"/>
    <w:rsid w:val="00FE0833"/>
    <w:rsid w:val="00FE1336"/>
    <w:rsid w:val="00FE254A"/>
    <w:rsid w:val="00FE35A3"/>
    <w:rsid w:val="00FE3FCB"/>
    <w:rsid w:val="00FE53CA"/>
    <w:rsid w:val="00FE720A"/>
    <w:rsid w:val="00FE72A9"/>
    <w:rsid w:val="00FE7387"/>
    <w:rsid w:val="00FE7FC9"/>
    <w:rsid w:val="00FF023E"/>
    <w:rsid w:val="00FF0544"/>
    <w:rsid w:val="00FF055B"/>
    <w:rsid w:val="00FF0886"/>
    <w:rsid w:val="00FF1E47"/>
    <w:rsid w:val="00FF352F"/>
    <w:rsid w:val="00FF4B88"/>
    <w:rsid w:val="00FF6435"/>
    <w:rsid w:val="00FF6706"/>
    <w:rsid w:val="00FF75B8"/>
    <w:rsid w:val="00FF7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2CB6309"/>
  <w15:chartTrackingRefBased/>
  <w15:docId w15:val="{E7ABC9C0-EBB4-447C-B19F-81785BE67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uiPriority="0" w:qFormat="1"/>
    <w:lsdException w:name="heading 5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A3E"/>
    <w:pPr>
      <w:suppressAutoHyphens/>
      <w:spacing w:before="80" w:after="120"/>
      <w:ind w:left="709"/>
      <w:jc w:val="both"/>
    </w:pPr>
    <w:rPr>
      <w:rFonts w:asciiTheme="minorHAnsi" w:hAnsiTheme="minorHAnsi" w:cs="Arial"/>
      <w:sz w:val="22"/>
      <w:szCs w:val="22"/>
      <w:lang w:eastAsia="zh-CN"/>
    </w:rPr>
  </w:style>
  <w:style w:type="paragraph" w:styleId="Heading1">
    <w:name w:val="heading 1"/>
    <w:basedOn w:val="Normal"/>
    <w:next w:val="Normal"/>
    <w:uiPriority w:val="99"/>
    <w:qFormat/>
    <w:rsid w:val="00497162"/>
    <w:pPr>
      <w:keepNext/>
      <w:numPr>
        <w:numId w:val="1"/>
      </w:numPr>
      <w:tabs>
        <w:tab w:val="clear" w:pos="432"/>
        <w:tab w:val="num" w:pos="993"/>
      </w:tabs>
      <w:spacing w:before="480" w:after="60"/>
      <w:ind w:left="709" w:hanging="709"/>
      <w:outlineLvl w:val="0"/>
    </w:pPr>
    <w:rPr>
      <w:rFonts w:asciiTheme="majorHAnsi" w:hAnsiTheme="majorHAnsi"/>
      <w:b/>
      <w:caps/>
      <w:kern w:val="1"/>
      <w:sz w:val="32"/>
    </w:rPr>
  </w:style>
  <w:style w:type="paragraph" w:styleId="Heading2">
    <w:name w:val="heading 2"/>
    <w:basedOn w:val="Normal"/>
    <w:next w:val="Normal"/>
    <w:link w:val="Heading2Char"/>
    <w:qFormat/>
    <w:rsid w:val="001B5730"/>
    <w:pPr>
      <w:keepNext/>
      <w:numPr>
        <w:ilvl w:val="1"/>
        <w:numId w:val="1"/>
      </w:numPr>
      <w:tabs>
        <w:tab w:val="clear" w:pos="1569"/>
        <w:tab w:val="num" w:pos="709"/>
      </w:tabs>
      <w:spacing w:before="360"/>
      <w:ind w:hanging="1569"/>
      <w:outlineLvl w:val="1"/>
    </w:pPr>
    <w:rPr>
      <w:rFonts w:asciiTheme="majorHAnsi" w:hAnsiTheme="majorHAnsi" w:cstheme="majorHAnsi"/>
      <w:b/>
      <w:caps/>
      <w:sz w:val="28"/>
      <w:szCs w:val="28"/>
    </w:rPr>
  </w:style>
  <w:style w:type="paragraph" w:styleId="Heading3">
    <w:name w:val="heading 3"/>
    <w:aliases w:val="Heading 3 Char1"/>
    <w:basedOn w:val="Normal"/>
    <w:next w:val="Normal"/>
    <w:link w:val="Heading3Char"/>
    <w:uiPriority w:val="99"/>
    <w:qFormat/>
    <w:rsid w:val="0037483C"/>
    <w:pPr>
      <w:keepNext/>
      <w:numPr>
        <w:ilvl w:val="2"/>
        <w:numId w:val="1"/>
      </w:numPr>
      <w:spacing w:before="120" w:after="0"/>
      <w:outlineLvl w:val="2"/>
    </w:pPr>
    <w:rPr>
      <w:rFonts w:asciiTheme="majorHAnsi" w:hAnsiTheme="majorHAnsi"/>
      <w:b/>
      <w:sz w:val="24"/>
    </w:rPr>
  </w:style>
  <w:style w:type="paragraph" w:styleId="Heading4">
    <w:name w:val="heading 4"/>
    <w:basedOn w:val="Normal"/>
    <w:next w:val="BodyText"/>
    <w:qFormat/>
    <w:pPr>
      <w:keepNext/>
      <w:numPr>
        <w:ilvl w:val="3"/>
        <w:numId w:val="1"/>
      </w:numPr>
      <w:spacing w:before="120" w:after="0"/>
      <w:jc w:val="left"/>
      <w:outlineLvl w:val="3"/>
    </w:pPr>
    <w:rPr>
      <w:b/>
      <w:kern w:val="1"/>
      <w:lang w:val="en-US"/>
    </w:rPr>
  </w:style>
  <w:style w:type="paragraph" w:styleId="Heading5">
    <w:name w:val="heading 5"/>
    <w:basedOn w:val="Normal"/>
    <w:next w:val="BodyText"/>
    <w:uiPriority w:val="99"/>
    <w:qFormat/>
    <w:pPr>
      <w:keepNext/>
      <w:spacing w:before="120" w:after="80"/>
      <w:outlineLvl w:val="4"/>
    </w:pPr>
    <w:rPr>
      <w:b/>
      <w:kern w:val="1"/>
      <w:lang w:val="en-US"/>
    </w:rPr>
  </w:style>
  <w:style w:type="paragraph" w:styleId="Heading6">
    <w:name w:val="heading 6"/>
    <w:basedOn w:val="Normal"/>
    <w:next w:val="BodyText"/>
    <w:qFormat/>
    <w:pPr>
      <w:keepNext/>
      <w:numPr>
        <w:ilvl w:val="5"/>
        <w:numId w:val="1"/>
      </w:numPr>
      <w:spacing w:before="120" w:after="80"/>
      <w:outlineLvl w:val="5"/>
    </w:pPr>
    <w:rPr>
      <w:b/>
      <w:i/>
      <w:kern w:val="1"/>
      <w:lang w:val="en-US"/>
    </w:rPr>
  </w:style>
  <w:style w:type="paragraph" w:styleId="Heading7">
    <w:name w:val="heading 7"/>
    <w:basedOn w:val="Normal"/>
    <w:next w:val="BodyText"/>
    <w:qFormat/>
    <w:pPr>
      <w:keepNext/>
      <w:numPr>
        <w:ilvl w:val="6"/>
        <w:numId w:val="1"/>
      </w:numPr>
      <w:spacing w:after="60"/>
      <w:outlineLvl w:val="6"/>
    </w:pPr>
    <w:rPr>
      <w:b/>
      <w:kern w:val="1"/>
      <w:lang w:val="en-US"/>
    </w:rPr>
  </w:style>
  <w:style w:type="paragraph" w:styleId="Heading8">
    <w:name w:val="heading 8"/>
    <w:basedOn w:val="Normal"/>
    <w:next w:val="BodyText"/>
    <w:qFormat/>
    <w:pPr>
      <w:keepNext/>
      <w:numPr>
        <w:ilvl w:val="7"/>
        <w:numId w:val="1"/>
      </w:numPr>
      <w:spacing w:after="60"/>
      <w:outlineLvl w:val="7"/>
    </w:pPr>
    <w:rPr>
      <w:b/>
      <w:i/>
      <w:kern w:val="1"/>
      <w:lang w:val="en-US"/>
    </w:rPr>
  </w:style>
  <w:style w:type="paragraph" w:styleId="Heading9">
    <w:name w:val="heading 9"/>
    <w:basedOn w:val="Normal"/>
    <w:next w:val="BodyText"/>
    <w:qFormat/>
    <w:pPr>
      <w:keepNext/>
      <w:numPr>
        <w:ilvl w:val="8"/>
        <w:numId w:val="1"/>
      </w:numPr>
      <w:spacing w:after="60"/>
      <w:outlineLvl w:val="8"/>
    </w:pPr>
    <w:rPr>
      <w:b/>
      <w:i/>
      <w:kern w:val="1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pPr>
      <w:spacing w:after="16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semiHidden/>
    <w:rsid w:val="0076268C"/>
    <w:rPr>
      <w:rFonts w:ascii="Trebuchet MS" w:hAnsi="Trebuchet MS" w:cs="Arial"/>
      <w:szCs w:val="16"/>
      <w:lang w:val="en-US"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F90C53"/>
    <w:pPr>
      <w:tabs>
        <w:tab w:val="left" w:pos="396"/>
        <w:tab w:val="right" w:leader="dot" w:pos="9175"/>
      </w:tabs>
      <w:spacing w:before="120"/>
      <w:ind w:left="0"/>
      <w:jc w:val="left"/>
    </w:pPr>
    <w:rPr>
      <w:rFonts w:cstheme="minorHAnsi"/>
      <w:b/>
      <w:bCs/>
      <w:caps/>
      <w:noProof/>
    </w:rPr>
  </w:style>
  <w:style w:type="character" w:styleId="PageNumber">
    <w:name w:val="page number"/>
    <w:semiHidden/>
    <w:rPr>
      <w:rFonts w:ascii="Times New Roman" w:hAnsi="Times New Roman" w:cs="Times New Roman"/>
      <w:strike w:val="0"/>
      <w:dstrike w:val="0"/>
      <w:position w:val="0"/>
      <w:sz w:val="16"/>
      <w:vertAlign w:val="baseline"/>
    </w:rPr>
  </w:style>
  <w:style w:type="character" w:styleId="CommentReference">
    <w:name w:val="annotation reference"/>
    <w:semiHidden/>
    <w:rPr>
      <w:sz w:val="16"/>
    </w:rPr>
  </w:style>
  <w:style w:type="paragraph" w:styleId="TOC2">
    <w:name w:val="toc 2"/>
    <w:basedOn w:val="Normal"/>
    <w:next w:val="Normal"/>
    <w:autoRedefine/>
    <w:uiPriority w:val="39"/>
    <w:unhideWhenUsed/>
    <w:rsid w:val="00CB12A0"/>
    <w:pPr>
      <w:tabs>
        <w:tab w:val="left" w:pos="502"/>
        <w:tab w:val="right" w:leader="dot" w:pos="9174"/>
      </w:tabs>
      <w:spacing w:before="60" w:after="0"/>
      <w:ind w:left="0"/>
      <w:jc w:val="left"/>
    </w:pPr>
    <w:rPr>
      <w:rFonts w:cstheme="minorHAnsi"/>
      <w:bCs/>
      <w:smallCaps/>
      <w:noProof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7855D5"/>
    <w:pPr>
      <w:tabs>
        <w:tab w:val="left" w:pos="666"/>
        <w:tab w:val="left" w:pos="1328"/>
        <w:tab w:val="right" w:leader="dot" w:pos="9174"/>
      </w:tabs>
      <w:suppressAutoHyphens w:val="0"/>
      <w:spacing w:before="0" w:after="0"/>
      <w:ind w:left="0" w:firstLine="576"/>
      <w:jc w:val="left"/>
    </w:pPr>
    <w:rPr>
      <w:rFonts w:cstheme="minorHAnsi"/>
      <w:i/>
      <w:noProof/>
    </w:rPr>
  </w:style>
  <w:style w:type="character" w:customStyle="1" w:styleId="CommentSubjectChar">
    <w:name w:val="Comment Subject Char"/>
    <w:basedOn w:val="DefaultParagraphFont"/>
    <w:rsid w:val="00DC0A6D"/>
    <w:rPr>
      <w:rFonts w:ascii="Arial" w:hAnsi="Arial" w:cs="Arial"/>
    </w:rPr>
  </w:style>
  <w:style w:type="paragraph" w:styleId="List">
    <w:name w:val="List"/>
    <w:basedOn w:val="Normal"/>
    <w:semiHidden/>
    <w:pPr>
      <w:spacing w:before="120"/>
      <w:ind w:left="720" w:hanging="720"/>
    </w:pPr>
  </w:style>
  <w:style w:type="paragraph" w:styleId="ListBullet">
    <w:name w:val="List Bullet"/>
    <w:basedOn w:val="Normal"/>
    <w:semiHidden/>
    <w:pPr>
      <w:numPr>
        <w:numId w:val="3"/>
      </w:numPr>
      <w:spacing w:before="60" w:after="60"/>
    </w:pPr>
  </w:style>
  <w:style w:type="paragraph" w:styleId="List2">
    <w:name w:val="List 2"/>
    <w:basedOn w:val="Normal"/>
    <w:semiHidden/>
    <w:pPr>
      <w:spacing w:before="120"/>
      <w:ind w:left="720" w:right="720" w:hanging="720"/>
    </w:pPr>
  </w:style>
  <w:style w:type="paragraph" w:styleId="Footer">
    <w:name w:val="footer"/>
    <w:basedOn w:val="BodyText"/>
    <w:uiPriority w:val="99"/>
    <w:pPr>
      <w:tabs>
        <w:tab w:val="center" w:pos="4153"/>
        <w:tab w:val="right" w:pos="8306"/>
      </w:tabs>
      <w:spacing w:before="0" w:after="0"/>
    </w:pPr>
    <w:rPr>
      <w:sz w:val="16"/>
    </w:rPr>
  </w:style>
  <w:style w:type="paragraph" w:styleId="FootnoteText">
    <w:name w:val="footnote text"/>
    <w:basedOn w:val="Normal"/>
    <w:semiHidden/>
  </w:style>
  <w:style w:type="paragraph" w:styleId="ListNumber">
    <w:name w:val="List Number"/>
    <w:basedOn w:val="Normal"/>
    <w:semiHidden/>
    <w:pPr>
      <w:numPr>
        <w:numId w:val="4"/>
      </w:numPr>
      <w:spacing w:before="60" w:after="60"/>
    </w:pPr>
  </w:style>
  <w:style w:type="paragraph" w:styleId="Header">
    <w:name w:val="header"/>
    <w:basedOn w:val="BodyText"/>
    <w:link w:val="HeaderChar"/>
    <w:uiPriority w:val="99"/>
    <w:pPr>
      <w:keepLines/>
      <w:tabs>
        <w:tab w:val="center" w:pos="4320"/>
        <w:tab w:val="right" w:pos="8640"/>
      </w:tabs>
      <w:spacing w:before="0" w:after="0"/>
    </w:pPr>
    <w:rPr>
      <w:rFonts w:cs="Times New Roman"/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4">
    <w:name w:val="toc 4"/>
    <w:basedOn w:val="Normal"/>
    <w:next w:val="Normal"/>
    <w:uiPriority w:val="39"/>
    <w:pPr>
      <w:spacing w:before="0" w:after="0"/>
      <w:ind w:left="0"/>
      <w:jc w:val="left"/>
    </w:pPr>
    <w:rPr>
      <w:rFonts w:cstheme="minorHAnsi"/>
    </w:rPr>
  </w:style>
  <w:style w:type="paragraph" w:styleId="TOC5">
    <w:name w:val="toc 5"/>
    <w:basedOn w:val="Normal"/>
    <w:next w:val="Normal"/>
    <w:uiPriority w:val="39"/>
    <w:pPr>
      <w:spacing w:before="0" w:after="0"/>
      <w:ind w:left="0"/>
      <w:jc w:val="left"/>
    </w:pPr>
    <w:rPr>
      <w:rFonts w:cstheme="minorHAnsi"/>
    </w:rPr>
  </w:style>
  <w:style w:type="paragraph" w:styleId="TOC6">
    <w:name w:val="toc 6"/>
    <w:basedOn w:val="Normal"/>
    <w:next w:val="Normal"/>
    <w:uiPriority w:val="39"/>
    <w:pPr>
      <w:spacing w:before="0" w:after="0"/>
      <w:ind w:left="0"/>
      <w:jc w:val="left"/>
    </w:pPr>
    <w:rPr>
      <w:rFonts w:cstheme="minorHAnsi"/>
    </w:rPr>
  </w:style>
  <w:style w:type="paragraph" w:styleId="TOC7">
    <w:name w:val="toc 7"/>
    <w:basedOn w:val="Normal"/>
    <w:next w:val="Normal"/>
    <w:uiPriority w:val="39"/>
    <w:pPr>
      <w:spacing w:before="0" w:after="0"/>
      <w:ind w:left="0"/>
      <w:jc w:val="left"/>
    </w:pPr>
    <w:rPr>
      <w:rFonts w:cstheme="minorHAnsi"/>
    </w:rPr>
  </w:style>
  <w:style w:type="paragraph" w:styleId="TOC8">
    <w:name w:val="toc 8"/>
    <w:basedOn w:val="Normal"/>
    <w:next w:val="Normal"/>
    <w:uiPriority w:val="39"/>
    <w:pPr>
      <w:spacing w:before="0" w:after="0"/>
      <w:ind w:left="0"/>
      <w:jc w:val="left"/>
    </w:pPr>
    <w:rPr>
      <w:rFonts w:cstheme="minorHAnsi"/>
    </w:rPr>
  </w:style>
  <w:style w:type="paragraph" w:styleId="TOC9">
    <w:name w:val="toc 9"/>
    <w:basedOn w:val="Normal"/>
    <w:next w:val="Normal"/>
    <w:uiPriority w:val="39"/>
    <w:pPr>
      <w:spacing w:before="0" w:after="0"/>
      <w:ind w:left="0"/>
      <w:jc w:val="left"/>
    </w:pPr>
    <w:rPr>
      <w:rFonts w:cstheme="minorHAnsi"/>
    </w:rPr>
  </w:style>
  <w:style w:type="paragraph" w:styleId="BodyText2">
    <w:name w:val="Body Text 2"/>
    <w:basedOn w:val="Normal"/>
    <w:semiHidden/>
    <w:rPr>
      <w:color w:val="000000"/>
    </w:rPr>
  </w:style>
  <w:style w:type="paragraph" w:styleId="BodyText3">
    <w:name w:val="Body Text 3"/>
    <w:basedOn w:val="Normal"/>
    <w:semiHidden/>
    <w:rPr>
      <w:color w:val="FF0000"/>
      <w:lang w:eastAsia="et-EE"/>
    </w:rPr>
  </w:style>
  <w:style w:type="paragraph" w:customStyle="1" w:styleId="Table">
    <w:name w:val="Table"/>
    <w:basedOn w:val="BodyText"/>
    <w:pPr>
      <w:numPr>
        <w:numId w:val="2"/>
      </w:numPr>
      <w:tabs>
        <w:tab w:val="left" w:pos="900"/>
      </w:tabs>
      <w:spacing w:before="60" w:after="0"/>
      <w:ind w:left="900" w:hanging="360"/>
    </w:pPr>
    <w:rPr>
      <w:lang w:val="en-GB"/>
    </w:rPr>
  </w:style>
  <w:style w:type="paragraph" w:styleId="BodyTextIndent">
    <w:name w:val="Body Text Indent"/>
    <w:basedOn w:val="Normal"/>
    <w:semiHidden/>
    <w:pPr>
      <w:ind w:firstLine="720"/>
    </w:pPr>
    <w:rPr>
      <w:color w:val="33CCCC"/>
      <w:lang w:eastAsia="et-EE"/>
    </w:rPr>
  </w:style>
  <w:style w:type="paragraph" w:styleId="BodyTextIndent2">
    <w:name w:val="Body Text Indent 2"/>
    <w:basedOn w:val="Normal"/>
    <w:semiHidden/>
    <w:pPr>
      <w:spacing w:before="0" w:after="0" w:line="360" w:lineRule="auto"/>
      <w:ind w:firstLine="720"/>
    </w:pPr>
    <w:rPr>
      <w:rFonts w:ascii="Times New Roman" w:hAnsi="Times New Roman" w:cs="Times New Roman"/>
    </w:rPr>
  </w:style>
  <w:style w:type="paragraph" w:styleId="BodyTextIndent3">
    <w:name w:val="Body Text Indent 3"/>
    <w:basedOn w:val="Normal"/>
    <w:semiHidden/>
    <w:pPr>
      <w:ind w:left="360"/>
    </w:pPr>
    <w:rPr>
      <w:lang w:val="en-US"/>
    </w:rPr>
  </w:style>
  <w:style w:type="paragraph" w:customStyle="1" w:styleId="TableContents">
    <w:name w:val="Table Contents"/>
    <w:basedOn w:val="BodyText"/>
    <w:pPr>
      <w:spacing w:before="0" w:after="120"/>
      <w:jc w:val="left"/>
    </w:pPr>
    <w:rPr>
      <w:rFonts w:ascii="Times New Roman" w:hAnsi="Times New Roman" w:cs="Times New Roman"/>
    </w:rPr>
  </w:style>
  <w:style w:type="paragraph" w:customStyle="1" w:styleId="TableHeading">
    <w:name w:val="Table Heading"/>
    <w:basedOn w:val="TableContents"/>
    <w:pPr>
      <w:jc w:val="center"/>
    </w:pPr>
    <w:rPr>
      <w:b/>
      <w:i/>
    </w:rPr>
  </w:style>
  <w:style w:type="paragraph" w:customStyle="1" w:styleId="Standard">
    <w:name w:val="Standard"/>
    <w:pPr>
      <w:suppressAutoHyphens/>
      <w:autoSpaceDE w:val="0"/>
      <w:spacing w:before="80"/>
      <w:ind w:left="567"/>
      <w:jc w:val="both"/>
    </w:pPr>
    <w:rPr>
      <w:sz w:val="24"/>
      <w:szCs w:val="24"/>
      <w:lang w:eastAsia="zh-CN"/>
    </w:rPr>
  </w:style>
  <w:style w:type="paragraph" w:customStyle="1" w:styleId="NormalVerdana">
    <w:name w:val="Normal + Verdana"/>
    <w:basedOn w:val="Standard"/>
    <w:rPr>
      <w:rFonts w:ascii="Verdana" w:hAnsi="Verdana" w:cs="Verdana"/>
      <w:sz w:val="16"/>
    </w:rPr>
  </w:style>
  <w:style w:type="paragraph" w:styleId="BlockText">
    <w:name w:val="Block Text"/>
    <w:basedOn w:val="Normal"/>
    <w:semiHidden/>
    <w:pPr>
      <w:tabs>
        <w:tab w:val="left" w:pos="709"/>
      </w:tabs>
      <w:spacing w:before="0" w:after="0" w:line="240" w:lineRule="atLeast"/>
      <w:ind w:right="-53"/>
    </w:pPr>
    <w:rPr>
      <w:rFonts w:ascii="Times New Roman" w:hAnsi="Times New Roman" w:cs="Times New Roman"/>
      <w:lang w:val="en-GB"/>
    </w:rPr>
  </w:style>
  <w:style w:type="paragraph" w:styleId="DocumentMap">
    <w:name w:val="Document Map"/>
    <w:basedOn w:val="Normal"/>
    <w:semiHidden/>
    <w:pPr>
      <w:shd w:val="clear" w:color="auto" w:fill="000080"/>
      <w:spacing w:before="0" w:after="0"/>
      <w:jc w:val="left"/>
    </w:pPr>
    <w:rPr>
      <w:rFonts w:ascii="Tahoma" w:hAnsi="Tahoma" w:cs="Tahoma"/>
      <w:lang w:val="en-GB"/>
    </w:rPr>
  </w:style>
  <w:style w:type="paragraph" w:styleId="Salutation">
    <w:name w:val="Salutation"/>
    <w:basedOn w:val="Normal"/>
    <w:next w:val="Normal"/>
    <w:semiHidden/>
    <w:pPr>
      <w:spacing w:before="0" w:after="0"/>
      <w:jc w:val="left"/>
    </w:pPr>
    <w:rPr>
      <w:rFonts w:ascii="Times New Roman" w:hAnsi="Times New Roman" w:cs="Times New Roman"/>
      <w:lang w:val="en-GB"/>
    </w:rPr>
  </w:style>
  <w:style w:type="paragraph" w:styleId="Date">
    <w:name w:val="Date"/>
    <w:basedOn w:val="Normal"/>
    <w:next w:val="Normal"/>
    <w:semiHidden/>
    <w:pPr>
      <w:spacing w:before="0" w:after="0"/>
      <w:ind w:left="4320"/>
      <w:jc w:val="left"/>
    </w:pPr>
    <w:rPr>
      <w:rFonts w:ascii="Times New Roman" w:hAnsi="Times New Roman" w:cs="Times New Roman"/>
      <w:lang w:val="en-GB"/>
    </w:rPr>
  </w:style>
  <w:style w:type="paragraph" w:styleId="Closing">
    <w:name w:val="Closing"/>
    <w:basedOn w:val="Normal"/>
    <w:semiHidden/>
    <w:pPr>
      <w:spacing w:before="0" w:after="0"/>
      <w:ind w:left="4320"/>
      <w:jc w:val="left"/>
    </w:pPr>
    <w:rPr>
      <w:rFonts w:ascii="Times New Roman" w:hAnsi="Times New Roman" w:cs="Times New Roman"/>
      <w:lang w:val="en-GB"/>
    </w:rPr>
  </w:style>
  <w:style w:type="paragraph" w:styleId="Signature">
    <w:name w:val="Signature"/>
    <w:basedOn w:val="Normal"/>
    <w:semiHidden/>
    <w:pPr>
      <w:spacing w:before="0" w:after="0"/>
      <w:ind w:left="4320"/>
      <w:jc w:val="left"/>
    </w:pPr>
    <w:rPr>
      <w:rFonts w:ascii="Times New Roman" w:hAnsi="Times New Roman" w:cs="Times New Roman"/>
      <w:lang w:val="en-GB"/>
    </w:rPr>
  </w:style>
  <w:style w:type="paragraph" w:customStyle="1" w:styleId="hsched1">
    <w:name w:val="hsched1"/>
    <w:basedOn w:val="Heading2"/>
    <w:pPr>
      <w:numPr>
        <w:ilvl w:val="0"/>
        <w:numId w:val="0"/>
      </w:numPr>
      <w:spacing w:before="120" w:after="0"/>
      <w:ind w:left="567" w:hanging="567"/>
      <w:jc w:val="left"/>
    </w:pPr>
    <w:rPr>
      <w:i/>
      <w:caps w:val="0"/>
      <w:lang w:val="ru-RU"/>
    </w:rPr>
  </w:style>
  <w:style w:type="paragraph" w:customStyle="1" w:styleId="Hangingindent">
    <w:name w:val="Hanging indent"/>
    <w:basedOn w:val="BodyText"/>
    <w:pPr>
      <w:tabs>
        <w:tab w:val="left" w:pos="567"/>
      </w:tabs>
      <w:spacing w:before="0" w:after="0"/>
      <w:ind w:hanging="283"/>
    </w:pPr>
    <w:rPr>
      <w:rFonts w:ascii="Times New Roman" w:hAnsi="Times New Roman" w:cs="Times New Roman"/>
      <w:sz w:val="24"/>
    </w:rPr>
  </w:style>
  <w:style w:type="paragraph" w:styleId="TOAHeading">
    <w:name w:val="toa heading"/>
    <w:basedOn w:val="Normal"/>
    <w:next w:val="Normal"/>
    <w:semiHidden/>
    <w:pPr>
      <w:spacing w:before="120" w:after="0" w:line="220" w:lineRule="atLeast"/>
      <w:ind w:left="0"/>
      <w:jc w:val="left"/>
    </w:pPr>
    <w:rPr>
      <w:b/>
      <w:bCs/>
      <w:szCs w:val="24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5E2EBF"/>
    <w:pPr>
      <w:numPr>
        <w:numId w:val="6"/>
      </w:numPr>
      <w:spacing w:before="0" w:after="60" w:line="276" w:lineRule="auto"/>
      <w:jc w:val="left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E2EBF"/>
    <w:rPr>
      <w:rFonts w:ascii="Calibri" w:eastAsia="Calibri" w:hAnsi="Calibri"/>
      <w:sz w:val="22"/>
      <w:szCs w:val="22"/>
      <w:lang w:eastAsia="zh-CN"/>
    </w:rPr>
  </w:style>
  <w:style w:type="paragraph" w:customStyle="1" w:styleId="Tabelipis">
    <w:name w:val="Tabeli päis"/>
    <w:basedOn w:val="Normal"/>
    <w:rsid w:val="00DC0A6D"/>
    <w:pPr>
      <w:suppressLineNumbers/>
      <w:jc w:val="center"/>
    </w:pPr>
    <w:rPr>
      <w:b/>
      <w:bCs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Keha">
    <w:name w:val="Keha"/>
    <w:basedOn w:val="Normal"/>
    <w:rsid w:val="00DC0A6D"/>
    <w:pPr>
      <w:widowControl w:val="0"/>
      <w:spacing w:before="120"/>
    </w:pPr>
    <w:rPr>
      <w:color w:val="000000"/>
      <w:szCs w:val="24"/>
      <w:lang w:val="en-GB"/>
    </w:rPr>
  </w:style>
  <w:style w:type="paragraph" w:customStyle="1" w:styleId="Keha-number">
    <w:name w:val="Keha -number"/>
    <w:basedOn w:val="BodyTextIndent"/>
    <w:pPr>
      <w:numPr>
        <w:numId w:val="5"/>
      </w:numPr>
    </w:pPr>
    <w:rPr>
      <w:color w:val="auto"/>
    </w:rPr>
  </w:style>
  <w:style w:type="paragraph" w:customStyle="1" w:styleId="StyleKehaBold">
    <w:name w:val="Style Keha + Bold"/>
    <w:basedOn w:val="Keha"/>
    <w:pPr>
      <w:spacing w:before="60" w:after="60"/>
    </w:pPr>
    <w:rPr>
      <w:b/>
      <w:bCs/>
    </w:rPr>
  </w:style>
  <w:style w:type="paragraph" w:styleId="PlainText">
    <w:name w:val="Plain Text"/>
    <w:basedOn w:val="Normal"/>
    <w:semiHidden/>
    <w:pPr>
      <w:suppressAutoHyphens w:val="0"/>
      <w:spacing w:before="0" w:after="0"/>
      <w:ind w:left="0"/>
      <w:jc w:val="left"/>
    </w:pPr>
    <w:rPr>
      <w:rFonts w:ascii="Courier New" w:hAnsi="Courier New" w:cs="Times New Roman"/>
      <w:szCs w:val="20"/>
      <w:lang w:val="en-AU" w:eastAsia="en-US"/>
    </w:rPr>
  </w:style>
  <w:style w:type="table" w:styleId="TableGrid">
    <w:name w:val="Table Grid"/>
    <w:basedOn w:val="TableNormal"/>
    <w:uiPriority w:val="39"/>
    <w:rsid w:val="007930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1">
    <w:name w:val="Mention1"/>
    <w:basedOn w:val="DefaultParagraphFont"/>
    <w:uiPriority w:val="99"/>
    <w:semiHidden/>
    <w:unhideWhenUsed/>
    <w:rsid w:val="00D06F65"/>
    <w:rPr>
      <w:color w:val="2B579A"/>
      <w:shd w:val="clear" w:color="auto" w:fill="E6E6E6"/>
    </w:rPr>
  </w:style>
  <w:style w:type="paragraph" w:customStyle="1" w:styleId="Vahepealkiriei-lhe-sisukorda">
    <w:name w:val="Vahepealkiri_ei-lähe-sisukorda."/>
    <w:basedOn w:val="ListParagraph"/>
    <w:link w:val="Vahepealkiriei-lhe-sisukordaChar"/>
    <w:qFormat/>
    <w:rsid w:val="00E04202"/>
    <w:pPr>
      <w:numPr>
        <w:ilvl w:val="1"/>
        <w:numId w:val="7"/>
      </w:numPr>
      <w:spacing w:before="240"/>
    </w:pPr>
    <w:rPr>
      <w:b/>
    </w:rPr>
  </w:style>
  <w:style w:type="character" w:customStyle="1" w:styleId="Vahepealkiriei-lhe-sisukordaChar">
    <w:name w:val="Vahepealkiri_ei-lähe-sisukorda. Char"/>
    <w:basedOn w:val="ListParagraphChar"/>
    <w:link w:val="Vahepealkiriei-lhe-sisukorda"/>
    <w:rsid w:val="00E04202"/>
    <w:rPr>
      <w:rFonts w:ascii="Calibri" w:eastAsia="Calibri" w:hAnsi="Calibri"/>
      <w:b/>
      <w:sz w:val="22"/>
      <w:szCs w:val="22"/>
      <w:lang w:eastAsia="zh-CN"/>
    </w:rPr>
  </w:style>
  <w:style w:type="character" w:customStyle="1" w:styleId="Mention2">
    <w:name w:val="Mention2"/>
    <w:basedOn w:val="DefaultParagraphFont"/>
    <w:uiPriority w:val="99"/>
    <w:semiHidden/>
    <w:unhideWhenUsed/>
    <w:rsid w:val="00125007"/>
    <w:rPr>
      <w:color w:val="2B579A"/>
      <w:shd w:val="clear" w:color="auto" w:fill="E6E6E6"/>
    </w:rPr>
  </w:style>
  <w:style w:type="character" w:customStyle="1" w:styleId="Mainimine1">
    <w:name w:val="Mainimine1"/>
    <w:basedOn w:val="DefaultParagraphFont"/>
    <w:uiPriority w:val="99"/>
    <w:semiHidden/>
    <w:unhideWhenUsed/>
    <w:rsid w:val="006E1AFC"/>
    <w:rPr>
      <w:color w:val="2B579A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232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232E"/>
    <w:rPr>
      <w:rFonts w:ascii="Segoe UI" w:hAnsi="Segoe UI" w:cs="Segoe UI"/>
      <w:sz w:val="18"/>
      <w:szCs w:val="18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43B7B"/>
    <w:rPr>
      <w:color w:val="808080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unhideWhenUsed/>
    <w:rsid w:val="00BC4485"/>
    <w:rPr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C4485"/>
    <w:rPr>
      <w:rFonts w:asciiTheme="minorHAnsi" w:hAnsiTheme="minorHAnsi" w:cs="Arial"/>
      <w:sz w:val="22"/>
      <w:szCs w:val="22"/>
      <w:lang w:eastAsia="zh-CN"/>
    </w:rPr>
  </w:style>
  <w:style w:type="character" w:customStyle="1" w:styleId="CommentSubjectChar1">
    <w:name w:val="Comment Subject Char1"/>
    <w:basedOn w:val="CommentTextChar"/>
    <w:link w:val="CommentSubject"/>
    <w:uiPriority w:val="99"/>
    <w:semiHidden/>
    <w:rsid w:val="00BC4485"/>
    <w:rPr>
      <w:rFonts w:asciiTheme="minorHAnsi" w:hAnsiTheme="minorHAnsi" w:cs="Arial"/>
      <w:b/>
      <w:bCs/>
      <w:sz w:val="22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197FD6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1B5730"/>
    <w:rPr>
      <w:rFonts w:asciiTheme="majorHAnsi" w:hAnsiTheme="majorHAnsi" w:cstheme="majorHAnsi"/>
      <w:b/>
      <w:caps/>
      <w:sz w:val="28"/>
      <w:szCs w:val="28"/>
      <w:lang w:eastAsia="zh-CN"/>
    </w:rPr>
  </w:style>
  <w:style w:type="character" w:customStyle="1" w:styleId="Heading3Char">
    <w:name w:val="Heading 3 Char"/>
    <w:aliases w:val="Heading 3 Char1 Char"/>
    <w:basedOn w:val="DefaultParagraphFont"/>
    <w:link w:val="Heading3"/>
    <w:uiPriority w:val="99"/>
    <w:rsid w:val="00491A84"/>
    <w:rPr>
      <w:rFonts w:asciiTheme="majorHAnsi" w:hAnsiTheme="majorHAnsi" w:cs="Arial"/>
      <w:b/>
      <w:sz w:val="24"/>
      <w:szCs w:val="22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F13FFB"/>
    <w:rPr>
      <w:color w:val="808080"/>
    </w:rPr>
  </w:style>
  <w:style w:type="character" w:customStyle="1" w:styleId="HeaderChar">
    <w:name w:val="Header Char"/>
    <w:basedOn w:val="DefaultParagraphFont"/>
    <w:link w:val="Header"/>
    <w:uiPriority w:val="99"/>
    <w:rsid w:val="00810A1D"/>
    <w:rPr>
      <w:rFonts w:asciiTheme="minorHAnsi" w:hAnsiTheme="minorHAnsi"/>
      <w:sz w:val="16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6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landverk.ee" TargetMode="Externa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ott@landverk.e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file:///C:\Users\Jaan\AppData\Roaming\Microsoft\Word\kristjan@infrastar.ee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ww.landverk.ee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DB0AD-427C-4534-8ABB-A5D90F7DB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8350</TotalTime>
  <Pages>1</Pages>
  <Words>390</Words>
  <Characters>2265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Microsoft</Company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Landverk OÜ</dc:creator>
  <cp:keywords/>
  <cp:lastModifiedBy>Jaan Vagula</cp:lastModifiedBy>
  <cp:revision>456</cp:revision>
  <cp:lastPrinted>2025-05-27T12:52:00Z</cp:lastPrinted>
  <dcterms:created xsi:type="dcterms:W3CDTF">2018-11-28T11:56:00Z</dcterms:created>
  <dcterms:modified xsi:type="dcterms:W3CDTF">2025-05-27T12:52:00Z</dcterms:modified>
</cp:coreProperties>
</file>